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2C1D8F1B" w14:textId="77777777" w:rsidR="00DD6AB3" w:rsidRDefault="00DD6AB3" w:rsidP="00DD6AB3">
      <w:pPr>
        <w:pStyle w:val="StandardText"/>
      </w:pPr>
      <w: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DD6AB3" w14:paraId="6294A5F8" w14:textId="77777777" w:rsidTr="00EB39A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07C5EB" w14:textId="77777777" w:rsidR="00DD6AB3" w:rsidRDefault="00DD6AB3" w:rsidP="00EB39A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6408A50" w14:textId="77777777" w:rsidR="00DD6AB3" w:rsidRDefault="00DD6AB3" w:rsidP="00EB39A8">
            <w:pPr>
              <w:pStyle w:val="Table"/>
              <w:rPr>
                <w:sz w:val="20"/>
              </w:rPr>
            </w:pPr>
            <w:r>
              <w:rPr>
                <w:sz w:val="20"/>
              </w:rPr>
              <w:t>Virksomhetens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506CC8B" w14:textId="77777777" w:rsidR="00DD6AB3" w:rsidRDefault="00DD6AB3" w:rsidP="00EB39A8">
            <w:pPr>
              <w:pStyle w:val="Table"/>
              <w:rPr>
                <w:sz w:val="20"/>
              </w:rPr>
            </w:pPr>
            <w:r>
              <w:rPr>
                <w:sz w:val="20"/>
              </w:rPr>
              <w:t xml:space="preserve">Organisasjonsnummer </w:t>
            </w:r>
          </w:p>
          <w:p w14:paraId="30E1D427" w14:textId="77777777" w:rsidR="00DD6AB3" w:rsidRDefault="00DD6AB3" w:rsidP="00EB39A8">
            <w:pPr>
              <w:pStyle w:val="Table"/>
              <w:rPr>
                <w:sz w:val="20"/>
              </w:rPr>
            </w:pPr>
            <w:r>
              <w:rPr>
                <w:sz w:val="20"/>
              </w:rPr>
              <w:t>(oppført i ELMA=SMP)</w:t>
            </w:r>
          </w:p>
        </w:tc>
      </w:tr>
      <w:tr w:rsidR="00DD6AB3" w14:paraId="57C68B3C" w14:textId="77777777" w:rsidTr="00EB39A8">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7BB01812" w14:textId="77777777" w:rsidR="00DD6AB3" w:rsidRPr="000735BC" w:rsidRDefault="00DD6AB3" w:rsidP="00EB39A8">
            <w:pPr>
              <w:pStyle w:val="Table"/>
              <w:rPr>
                <w:sz w:val="20"/>
              </w:rPr>
            </w:pPr>
            <w:r>
              <w:rPr>
                <w:sz w:val="20"/>
              </w:rPr>
              <w:t>Kjøper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2D9869D8" w14:textId="77777777" w:rsidR="00DD6AB3" w:rsidRDefault="00DD6AB3" w:rsidP="00EB39A8">
            <w:pPr>
              <w:spacing w:before="60" w:after="60"/>
            </w:pPr>
            <w:r>
              <w:t>Norges miljø- og biovitenskapelige universitet NMBU</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214E52" w14:textId="77777777" w:rsidR="00DD6AB3" w:rsidRDefault="00DD6AB3" w:rsidP="00EB39A8">
            <w:pPr>
              <w:spacing w:before="60" w:after="60"/>
              <w:rPr>
                <w:sz w:val="20"/>
              </w:rPr>
            </w:pPr>
            <w:r>
              <w:rPr>
                <w:rFonts w:eastAsia="Calibri"/>
                <w:noProof/>
                <w:color w:val="231F20"/>
                <w:sz w:val="20"/>
              </w:rPr>
              <w:t>969159570</w:t>
            </w:r>
          </w:p>
        </w:tc>
      </w:tr>
      <w:tr w:rsidR="00DD6AB3" w14:paraId="569315DA" w14:textId="77777777" w:rsidTr="00EB39A8">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76D868C4" w14:textId="77777777" w:rsidR="00DD6AB3" w:rsidRDefault="00DD6AB3" w:rsidP="00DD6AB3">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7381D96" w14:textId="52F6CFA4" w:rsidR="00DD6AB3" w:rsidRDefault="00DD6AB3" w:rsidP="00DD6AB3">
            <w:pPr>
              <w:spacing w:before="60" w:after="60"/>
            </w:pPr>
            <w:r>
              <w:t>Se avtaledokumentet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ED40364" w14:textId="6DA1007E" w:rsidR="00DD6AB3" w:rsidRDefault="00DD6AB3" w:rsidP="00DD6AB3">
            <w:pPr>
              <w:spacing w:before="60" w:after="60"/>
              <w:rPr>
                <w:sz w:val="20"/>
              </w:rPr>
            </w:pPr>
            <w:r w:rsidRPr="007D7F63">
              <w:t>Se avtaledokumentet</w:t>
            </w:r>
          </w:p>
        </w:tc>
      </w:tr>
      <w:tr w:rsidR="00DD6AB3" w14:paraId="4455ADA6" w14:textId="77777777" w:rsidTr="00EB39A8">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63BA3638" w14:textId="77777777" w:rsidR="00DD6AB3" w:rsidRPr="000735BC" w:rsidRDefault="00DD6AB3" w:rsidP="00DD6AB3">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9BEDD01" w14:textId="7112F15A" w:rsidR="00DD6AB3" w:rsidRDefault="00DD6AB3" w:rsidP="00DD6AB3">
            <w:pPr>
              <w:spacing w:before="60" w:after="60"/>
            </w:pPr>
            <w:r w:rsidRPr="00E25324">
              <w:t>Se avtaledokumentet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A316753" w14:textId="549CC727" w:rsidR="00DD6AB3" w:rsidRDefault="00DD6AB3" w:rsidP="00DD6AB3">
            <w:pPr>
              <w:spacing w:before="60" w:after="60"/>
            </w:pPr>
            <w:r w:rsidRPr="007D7F63">
              <w:t>Se avtaledokumentet</w:t>
            </w:r>
          </w:p>
        </w:tc>
      </w:tr>
      <w:tr w:rsidR="00DD6AB3" w14:paraId="4B4CD1E7" w14:textId="77777777" w:rsidTr="00EB39A8">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5F3929F" w14:textId="77777777" w:rsidR="00DD6AB3" w:rsidRDefault="00DD6AB3" w:rsidP="00DD6AB3">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C4CA506" w14:textId="7EC20BC4" w:rsidR="00DD6AB3" w:rsidRDefault="00DD6AB3" w:rsidP="00DD6AB3">
            <w:pPr>
              <w:spacing w:before="60" w:after="60"/>
            </w:pPr>
            <w:r w:rsidRPr="00E25324">
              <w:t>Se avtaledokumentet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736380B0" w14:textId="1D90F3DE" w:rsidR="00DD6AB3" w:rsidRDefault="00DD6AB3" w:rsidP="00DD6AB3">
            <w:pPr>
              <w:spacing w:before="60" w:after="60"/>
            </w:pPr>
            <w:r w:rsidRPr="007D7F63">
              <w:t>Se avtaledokumentet</w:t>
            </w: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r>
        <w:t>Dette dokumentet gjelder for følgende faser i anskaffelsesprosessen</w:t>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00E1692">
        <w:tc>
          <w:tcPr>
            <w:tcW w:w="2840" w:type="dxa"/>
          </w:tcPr>
          <w:p w14:paraId="7647C2D6" w14:textId="77777777" w:rsidR="009307BE" w:rsidRPr="009307BE" w:rsidRDefault="009307BE">
            <w:pPr>
              <w:pStyle w:val="StandardText"/>
              <w:spacing w:before="60" w:after="60"/>
            </w:pPr>
          </w:p>
        </w:tc>
        <w:tc>
          <w:tcPr>
            <w:tcW w:w="851" w:type="dxa"/>
          </w:tcPr>
          <w:p w14:paraId="3A0A7FA8" w14:textId="3369952D" w:rsidR="009307BE" w:rsidRPr="009307BE" w:rsidRDefault="00390BB8">
            <w:pPr>
              <w:spacing w:before="60" w:after="60"/>
              <w:jc w:val="center"/>
              <w:rPr>
                <w:sz w:val="20"/>
              </w:rPr>
            </w:pPr>
            <w:r>
              <w:rPr>
                <w:sz w:val="20"/>
              </w:rPr>
              <w:t>Ja/Nei</w:t>
            </w:r>
          </w:p>
        </w:tc>
        <w:tc>
          <w:tcPr>
            <w:tcW w:w="4826" w:type="dxa"/>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000E1692">
        <w:tc>
          <w:tcPr>
            <w:tcW w:w="2840" w:type="dxa"/>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tcPr>
          <w:p w14:paraId="2CC144F5" w14:textId="34597150" w:rsidR="000E1692" w:rsidRDefault="005D297A" w:rsidP="000E1692">
            <w:pPr>
              <w:spacing w:before="60" w:after="60"/>
              <w:jc w:val="center"/>
            </w:pPr>
            <w:r>
              <w:t>Ja</w:t>
            </w:r>
          </w:p>
        </w:tc>
        <w:tc>
          <w:tcPr>
            <w:tcW w:w="4826" w:type="dxa"/>
            <w:vAlign w:val="center"/>
          </w:tcPr>
          <w:p w14:paraId="0D7F36C3" w14:textId="43FD788B" w:rsidR="000E1692" w:rsidRPr="006E422F" w:rsidRDefault="00E335E1" w:rsidP="000E1692">
            <w:pPr>
              <w:spacing w:before="60" w:after="60"/>
              <w:rPr>
                <w:rStyle w:val="Vennligstoppgitidvarighet"/>
                <w:b w:val="0"/>
                <w:bCs/>
                <w:sz w:val="20"/>
              </w:rPr>
            </w:pPr>
            <w:proofErr w:type="spellStart"/>
            <w:r w:rsidRPr="006E422F">
              <w:rPr>
                <w:rStyle w:val="Vennligstoppgitidvarighet"/>
                <w:b w:val="0"/>
                <w:bCs/>
                <w:sz w:val="20"/>
              </w:rPr>
              <w:t>Punchout</w:t>
            </w:r>
            <w:proofErr w:type="spellEnd"/>
            <w:r w:rsidRPr="006E422F">
              <w:rPr>
                <w:rStyle w:val="Vennligstoppgitidvarighet"/>
                <w:b w:val="0"/>
                <w:bCs/>
                <w:sz w:val="20"/>
              </w:rPr>
              <w:t xml:space="preserve"> eller katalog</w:t>
            </w:r>
          </w:p>
        </w:tc>
      </w:tr>
      <w:tr w:rsidR="000E1692" w14:paraId="4A742EA3" w14:textId="77777777" w:rsidTr="000E1692">
        <w:tc>
          <w:tcPr>
            <w:tcW w:w="2840" w:type="dxa"/>
          </w:tcPr>
          <w:p w14:paraId="7E074F05" w14:textId="78F17ED2" w:rsidR="000E1692" w:rsidRDefault="000E1692" w:rsidP="000E1692">
            <w:pPr>
              <w:pStyle w:val="StandardText"/>
              <w:spacing w:before="60" w:after="60"/>
            </w:pPr>
            <w:r w:rsidRPr="00E52477">
              <w:rPr>
                <w:rStyle w:val="Vennligstoppgitidvarighet"/>
                <w:rFonts w:asciiTheme="minorHAnsi" w:hAnsiTheme="minorHAnsi"/>
              </w:rPr>
              <w:t>Ordre (selger)</w:t>
            </w:r>
          </w:p>
        </w:tc>
        <w:tc>
          <w:tcPr>
            <w:tcW w:w="851" w:type="dxa"/>
          </w:tcPr>
          <w:p w14:paraId="796F6DB2" w14:textId="153B1F9C" w:rsidR="000E1692" w:rsidRDefault="005D297A" w:rsidP="000E1692">
            <w:pPr>
              <w:spacing w:before="60" w:after="60"/>
              <w:jc w:val="center"/>
            </w:pPr>
            <w:r>
              <w:t>Ja</w:t>
            </w:r>
          </w:p>
        </w:tc>
        <w:tc>
          <w:tcPr>
            <w:tcW w:w="4826" w:type="dxa"/>
            <w:vAlign w:val="center"/>
          </w:tcPr>
          <w:p w14:paraId="42D041AC" w14:textId="439A12D8" w:rsidR="000E1692" w:rsidRPr="006E422F" w:rsidRDefault="00074DA5" w:rsidP="000E1692">
            <w:pPr>
              <w:spacing w:before="60" w:after="60"/>
              <w:rPr>
                <w:rStyle w:val="Vennligstoppgitidvarighet"/>
                <w:b w:val="0"/>
                <w:bCs/>
                <w:sz w:val="20"/>
              </w:rPr>
            </w:pPr>
            <w:r>
              <w:rPr>
                <w:rStyle w:val="Vennligstoppgitidvarighet"/>
                <w:b w:val="0"/>
                <w:bCs/>
                <w:sz w:val="20"/>
              </w:rPr>
              <w:t>EHF eller epost med PDF vedlegg</w:t>
            </w:r>
          </w:p>
        </w:tc>
      </w:tr>
      <w:tr w:rsidR="000E1692" w14:paraId="36A1E023" w14:textId="77777777" w:rsidTr="000E1692">
        <w:tc>
          <w:tcPr>
            <w:tcW w:w="2840" w:type="dxa"/>
          </w:tcPr>
          <w:p w14:paraId="662E042C" w14:textId="523861DE"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tcPr>
          <w:p w14:paraId="0E62E77A" w14:textId="61C56C11" w:rsidR="000E1692" w:rsidRDefault="00277F4C" w:rsidP="000E1692">
            <w:pPr>
              <w:spacing w:before="60" w:after="60"/>
              <w:jc w:val="center"/>
            </w:pPr>
            <w:r>
              <w:t>Ja</w:t>
            </w:r>
          </w:p>
        </w:tc>
        <w:tc>
          <w:tcPr>
            <w:tcW w:w="4826" w:type="dxa"/>
            <w:vAlign w:val="center"/>
          </w:tcPr>
          <w:p w14:paraId="0356DE7C" w14:textId="068C15CF" w:rsidR="000E1692" w:rsidRPr="006E422F" w:rsidRDefault="00277F4C" w:rsidP="000E1692">
            <w:pPr>
              <w:spacing w:before="60" w:after="60"/>
              <w:rPr>
                <w:rStyle w:val="Vennligstoppgitidvarighet"/>
                <w:b w:val="0"/>
                <w:bCs/>
                <w:sz w:val="20"/>
              </w:rPr>
            </w:pPr>
            <w:r w:rsidRPr="006E422F">
              <w:rPr>
                <w:rStyle w:val="Vennligstoppgitidvarighet"/>
                <w:b w:val="0"/>
                <w:bCs/>
                <w:sz w:val="20"/>
              </w:rPr>
              <w:t>Kun per epost, ikke EHF</w:t>
            </w:r>
          </w:p>
        </w:tc>
      </w:tr>
      <w:tr w:rsidR="000E1692" w14:paraId="0CA14D20" w14:textId="77777777" w:rsidTr="000E1692">
        <w:tc>
          <w:tcPr>
            <w:tcW w:w="2840" w:type="dxa"/>
          </w:tcPr>
          <w:p w14:paraId="7B20752E" w14:textId="64268EB0" w:rsidR="000E1692" w:rsidRDefault="000E1692" w:rsidP="000E1692">
            <w:pPr>
              <w:pStyle w:val="StandardText"/>
              <w:spacing w:before="60" w:after="60"/>
            </w:pPr>
            <w:r w:rsidRPr="00E52477">
              <w:rPr>
                <w:rStyle w:val="Vennligstoppgitidvarighet"/>
                <w:rFonts w:asciiTheme="minorHAnsi" w:hAnsiTheme="minorHAnsi"/>
              </w:rPr>
              <w:t>EHF Pakkseddel (oppdragsgiver)</w:t>
            </w:r>
          </w:p>
        </w:tc>
        <w:tc>
          <w:tcPr>
            <w:tcW w:w="851" w:type="dxa"/>
          </w:tcPr>
          <w:p w14:paraId="273C5714" w14:textId="5A9ECB15" w:rsidR="000E1692" w:rsidRDefault="00754A3D" w:rsidP="000E1692">
            <w:pPr>
              <w:spacing w:before="60" w:after="60"/>
              <w:jc w:val="center"/>
            </w:pPr>
            <w:r>
              <w:t>Nei</w:t>
            </w:r>
          </w:p>
        </w:tc>
        <w:tc>
          <w:tcPr>
            <w:tcW w:w="4826" w:type="dxa"/>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0E1692">
        <w:tc>
          <w:tcPr>
            <w:tcW w:w="2840" w:type="dxa"/>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826" w:type="dxa"/>
            <w:vAlign w:val="center"/>
          </w:tcPr>
          <w:p w14:paraId="41B33E88" w14:textId="795D26F2" w:rsidR="000E1692" w:rsidRDefault="008233A0" w:rsidP="000E1692">
            <w:pPr>
              <w:spacing w:before="60" w:after="60"/>
            </w:pPr>
            <w:r>
              <w:t xml:space="preserve">EHF - </w:t>
            </w:r>
            <w:r w:rsidR="00DD6CBA">
              <w:t>Lovpålagt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6C77C588" w:rsidR="009307BE" w:rsidRDefault="009307BE">
      <w:pPr>
        <w:pStyle w:val="StandardText"/>
        <w:rPr>
          <w:rStyle w:val="TableChar1"/>
          <w:sz w:val="20"/>
        </w:rPr>
      </w:pPr>
      <w:r>
        <w:t xml:space="preserve">Hvis det er opprettet en forretningsavtale eller kjøpsavtale mellom partene vil Samhandlings-avtalen utgjøre et vedlegg til den merkantile avtalen, og beskrive vilkårene og betingelsene som skal styre den elektroniske samhandlingen mellom partene. </w:t>
      </w:r>
    </w:p>
    <w:p w14:paraId="2729011B" w14:textId="15748226"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005D297A">
        <w:rPr>
          <w:b/>
          <w:bdr w:val="single" w:sz="4" w:space="0" w:color="auto"/>
        </w:rPr>
        <w:t>3</w:t>
      </w:r>
      <w:r w:rsidR="00280C52">
        <w:t xml:space="preserve"> </w:t>
      </w:r>
      <w:r>
        <w:t xml:space="preserve">måneders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D324B28" w14:textId="4D79FFC4" w:rsidR="00662CEF" w:rsidRDefault="003C2C77">
      <w:pPr>
        <w:pStyle w:val="StandardText"/>
      </w:pPr>
      <w:r w:rsidRPr="004F79A2">
        <w:t xml:space="preserve">Partene skal tilrettelegge sine løsninger for </w:t>
      </w:r>
      <w:r w:rsidRPr="004F79A2">
        <w:rPr>
          <w:b/>
          <w:bCs/>
        </w:rPr>
        <w:t>oppstart</w:t>
      </w:r>
      <w:r w:rsidRPr="004F79A2">
        <w:t xml:space="preserve"> av elektronisk samhandling. </w:t>
      </w:r>
      <w:r w:rsidR="009307BE" w:rsidRPr="004F79A2">
        <w:t>Oppstartdato for elektronisk samhandling iht</w:t>
      </w:r>
      <w:r w:rsidR="00FD35FB" w:rsidRPr="004F79A2">
        <w:t>.</w:t>
      </w:r>
      <w:r w:rsidR="009307BE" w:rsidRPr="004F79A2">
        <w:t xml:space="preserve"> denne samhandlingsavtalen</w:t>
      </w:r>
      <w:r w:rsidR="00431965" w:rsidRPr="004F79A2">
        <w:t xml:space="preserve"> skal skje senest </w:t>
      </w:r>
      <w:r w:rsidR="00E20B05" w:rsidRPr="004F79A2">
        <w:t>30 kalenderdager etter kontraktsignering.</w:t>
      </w:r>
    </w:p>
    <w:p w14:paraId="02A4FD65" w14:textId="10197F38"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9E2EB37" w14:textId="68AE80FE" w:rsidR="002748BC" w:rsidRDefault="009307BE">
      <w:pPr>
        <w:pStyle w:val="StandardText"/>
      </w:pPr>
      <w:r>
        <w:lastRenderedPageBreak/>
        <w:t xml:space="preserve">Dersom en part forårsaker at det ikke er mulig å gjennomføre elektronisk samhandling i en periode på </w:t>
      </w:r>
      <w:r w:rsidR="006C209E">
        <w:t>2 kalender</w:t>
      </w:r>
      <w:r w:rsidR="000B7E76">
        <w:t xml:space="preserve">måneder </w:t>
      </w:r>
      <w:r>
        <w:t>og dette ikke er avtalt på forhånd, betraktes avtalen som misligholdt.</w:t>
      </w:r>
    </w:p>
    <w:p w14:paraId="0C26FA04" w14:textId="77777777" w:rsidR="002748BC" w:rsidRPr="00FF3F9D" w:rsidRDefault="002748BC" w:rsidP="002748BC">
      <w:pPr>
        <w:pStyle w:val="StandardText"/>
        <w:rPr>
          <w:rFonts w:ascii="Aptos" w:hAnsi="Aptos"/>
          <w:color w:val="000000"/>
          <w:sz w:val="22"/>
          <w:szCs w:val="22"/>
          <w:shd w:val="clear" w:color="auto" w:fill="FFFFFF"/>
        </w:rPr>
      </w:pPr>
      <w:r w:rsidRPr="00FF3F9D">
        <w:t xml:space="preserve">Ved manglende oppfølgning eller mislighold av samhandlingsavtalen, </w:t>
      </w:r>
      <w:r w:rsidRPr="00FF3F9D">
        <w:rPr>
          <w:rFonts w:ascii="Aptos" w:hAnsi="Aptos"/>
          <w:color w:val="000000"/>
          <w:sz w:val="22"/>
          <w:szCs w:val="22"/>
          <w:shd w:val="clear" w:color="auto" w:fill="FFFFFF"/>
        </w:rPr>
        <w:t>er dette å regne som en forsinkelse.</w:t>
      </w:r>
    </w:p>
    <w:p w14:paraId="5A6C69E2" w14:textId="558F0FDE" w:rsidR="002748BC" w:rsidRDefault="002748BC">
      <w:pPr>
        <w:pStyle w:val="StandardText"/>
      </w:pPr>
      <w:r w:rsidRPr="00FF3F9D">
        <w:rPr>
          <w:rFonts w:ascii="Aptos" w:hAnsi="Aptos"/>
          <w:color w:val="000000"/>
          <w:sz w:val="22"/>
          <w:szCs w:val="22"/>
          <w:shd w:val="clear" w:color="auto" w:fill="FFFFFF"/>
        </w:rPr>
        <w:t>Ved forsinkelse som ikke skyldes Kunden eller som ikke kan henføres under force majeure, kan kunden kreve inn dagmulkt (</w:t>
      </w:r>
      <w:proofErr w:type="spellStart"/>
      <w:r w:rsidRPr="00FF3F9D">
        <w:rPr>
          <w:rFonts w:ascii="Aptos" w:hAnsi="Aptos"/>
          <w:color w:val="000000"/>
          <w:sz w:val="22"/>
          <w:szCs w:val="22"/>
          <w:shd w:val="clear" w:color="auto" w:fill="FFFFFF"/>
        </w:rPr>
        <w:t>konvensjonalbot</w:t>
      </w:r>
      <w:proofErr w:type="spellEnd"/>
      <w:r w:rsidRPr="00FF3F9D">
        <w:rPr>
          <w:rFonts w:ascii="Aptos" w:hAnsi="Aptos"/>
          <w:color w:val="000000"/>
          <w:sz w:val="22"/>
          <w:szCs w:val="22"/>
          <w:shd w:val="clear" w:color="auto" w:fill="FFFFFF"/>
        </w:rPr>
        <w:t xml:space="preserve">) uten dokumentasjon av tap ved forsinkelsen. Dagmulkten skal utgjøre NOK 500 pr. arbeidsdag etter utløp av frist. Dagmulkt beregnes per arbeidsdag fra første forsinkelsesdag. Manglende </w:t>
      </w:r>
      <w:proofErr w:type="spellStart"/>
      <w:r w:rsidR="003C0AD5" w:rsidRPr="00FF3F9D">
        <w:rPr>
          <w:rFonts w:ascii="Aptos" w:hAnsi="Aptos"/>
          <w:color w:val="000000"/>
          <w:sz w:val="22"/>
          <w:szCs w:val="22"/>
          <w:shd w:val="clear" w:color="auto" w:fill="FFFFFF"/>
        </w:rPr>
        <w:t>punchout</w:t>
      </w:r>
      <w:proofErr w:type="spellEnd"/>
      <w:r w:rsidR="003C0AD5" w:rsidRPr="00FF3F9D">
        <w:rPr>
          <w:rFonts w:ascii="Aptos" w:hAnsi="Aptos"/>
          <w:color w:val="000000"/>
          <w:sz w:val="22"/>
          <w:szCs w:val="22"/>
          <w:shd w:val="clear" w:color="auto" w:fill="FFFFFF"/>
        </w:rPr>
        <w:t>/</w:t>
      </w:r>
      <w:r w:rsidRPr="00FF3F9D">
        <w:rPr>
          <w:rFonts w:ascii="Aptos" w:hAnsi="Aptos"/>
          <w:color w:val="000000"/>
          <w:sz w:val="22"/>
          <w:szCs w:val="22"/>
          <w:shd w:val="clear" w:color="auto" w:fill="FFFFFF"/>
        </w:rPr>
        <w:t>katalog fra leverandør vil kunne medføre heving av avtale med bakgrunn i vesentlig mislighold. </w:t>
      </w:r>
    </w:p>
    <w:p w14:paraId="3D9AAB86" w14:textId="77777777" w:rsidR="009307BE" w:rsidRDefault="009307BE">
      <w:pPr>
        <w:pStyle w:val="StandardText"/>
        <w:keepNext/>
      </w:pPr>
      <w:r>
        <w:t xml:space="preserve">Henvendelser </w:t>
      </w:r>
      <w:proofErr w:type="gramStart"/>
      <w:r>
        <w:t>vedrørende</w:t>
      </w:r>
      <w:proofErr w:type="gramEnd"/>
      <w: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9307BE" w14:paraId="09416561"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1117E2B" w14:textId="77777777" w:rsidR="00EB47EE" w:rsidRDefault="00A1772C" w:rsidP="00EB47EE">
            <w:pPr>
              <w:spacing w:before="60" w:after="60"/>
            </w:pPr>
            <w:r>
              <w:t>Ellen Grimsgaard</w:t>
            </w:r>
          </w:p>
          <w:p w14:paraId="04C1250D" w14:textId="49E175D7" w:rsidR="00A1772C" w:rsidRDefault="00A1772C" w:rsidP="00EB47EE">
            <w:pPr>
              <w:spacing w:before="60" w:after="60"/>
            </w:pPr>
            <w:r>
              <w:t xml:space="preserve">Seniorrådgiver </w:t>
            </w:r>
            <w:proofErr w:type="spellStart"/>
            <w:r>
              <w:t>ehandel</w:t>
            </w:r>
            <w:proofErr w:type="spellEnd"/>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EF714C4" w:rsidR="009307BE" w:rsidRDefault="008A14E8">
            <w:pPr>
              <w:spacing w:before="60" w:after="60"/>
              <w:rPr>
                <w:sz w:val="20"/>
              </w:rPr>
            </w:pPr>
            <w:r>
              <w:rPr>
                <w:sz w:val="20"/>
              </w:rPr>
              <w:t>Se avtaledokumentet</w:t>
            </w:r>
          </w:p>
        </w:tc>
      </w:tr>
      <w:tr w:rsidR="009307BE" w14:paraId="6BAB2B30"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01D54466" w:rsidR="009307BE" w:rsidRDefault="00A1772C">
            <w:pPr>
              <w:spacing w:before="60" w:after="60"/>
            </w:pPr>
            <w:r>
              <w:t>ehandel@nmbu.no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6DCDC44F" w:rsidR="009307BE" w:rsidRDefault="008A14E8">
            <w:pPr>
              <w:spacing w:before="60" w:after="60"/>
            </w:pPr>
            <w:r>
              <w:t>Se avtaledokumentet</w:t>
            </w:r>
          </w:p>
        </w:tc>
      </w:tr>
    </w:tbl>
    <w:p w14:paraId="20A4C9AC" w14:textId="77777777" w:rsidR="009307BE" w:rsidRDefault="009307BE">
      <w:pPr>
        <w:pStyle w:val="StandardText"/>
      </w:pPr>
      <w:proofErr w:type="gramStart"/>
      <w:r>
        <w:t>For øvrig</w:t>
      </w:r>
      <w:proofErr w:type="gramEnd"/>
      <w: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5331C6B3" w:rsidR="009307BE" w:rsidRDefault="00621C4F">
            <w:pPr>
              <w:spacing w:before="60" w:after="60"/>
              <w:rPr>
                <w:sz w:val="20"/>
              </w:rPr>
            </w:pPr>
            <w:r w:rsidRPr="00621C4F">
              <w:rPr>
                <w:sz w:val="20"/>
              </w:rPr>
              <w:t xml:space="preserve">Denne avtalen er elektronisk signert i </w:t>
            </w:r>
            <w:proofErr w:type="spellStart"/>
            <w:r w:rsidRPr="00621C4F">
              <w:rPr>
                <w:sz w:val="20"/>
              </w:rPr>
              <w:t>Tendsign</w:t>
            </w:r>
            <w:proofErr w:type="spellEnd"/>
            <w:r>
              <w:rPr>
                <w:sz w:val="20"/>
              </w:rPr>
              <w:t>, som bilag til endelig kontrakt</w:t>
            </w:r>
            <w:r w:rsidRPr="00621C4F">
              <w:rPr>
                <w:sz w:val="20"/>
              </w:rPr>
              <w: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6C89CB1C" w:rsidR="009307BE" w:rsidRDefault="00621C4F">
            <w:pPr>
              <w:spacing w:before="60" w:after="60"/>
              <w:rPr>
                <w:sz w:val="20"/>
              </w:rPr>
            </w:pPr>
            <w:r w:rsidRPr="00621C4F">
              <w:rPr>
                <w:sz w:val="20"/>
              </w:rPr>
              <w:t xml:space="preserve">Denne avtalen er elektronisk signert i </w:t>
            </w:r>
            <w:proofErr w:type="spellStart"/>
            <w:r w:rsidRPr="00621C4F">
              <w:rPr>
                <w:sz w:val="20"/>
              </w:rPr>
              <w:t>Tendsign</w:t>
            </w:r>
            <w:proofErr w:type="spellEnd"/>
            <w:r>
              <w:rPr>
                <w:sz w:val="20"/>
              </w:rPr>
              <w:t>, som bilag til endelig kontrakt</w:t>
            </w:r>
            <w:r w:rsidRPr="00621C4F">
              <w:rPr>
                <w:sz w:val="20"/>
              </w:rPr>
              <w:t>.</w:t>
            </w:r>
          </w:p>
        </w:tc>
      </w:tr>
    </w:tbl>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6E362FF6"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i </w:t>
      </w:r>
      <w:hyperlink r:id="rId11" w:history="1">
        <w:r w:rsidRPr="005F2F5A">
          <w:rPr>
            <w:rStyle w:val="Hyperkobling"/>
          </w:rPr>
          <w:t>ELMA</w:t>
        </w:r>
      </w:hyperlink>
      <w:r>
        <w:t xml:space="preserve"> eller annen PEPPOL SMP, og at elektroniske meldinger leveres til den adresse som er angitt i PEPPOL SML.</w:t>
      </w: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179A0297" w:rsidR="00BC05F4" w:rsidRPr="00D54B41" w:rsidRDefault="00BE70CC" w:rsidP="00BC05F4">
            <w:pPr>
              <w:pStyle w:val="Table"/>
              <w:spacing w:before="120" w:after="120"/>
              <w:rPr>
                <w:sz w:val="20"/>
              </w:rPr>
            </w:pPr>
            <w:r>
              <w:rPr>
                <w:sz w:val="20"/>
              </w:rPr>
              <w:t>Ordre</w:t>
            </w:r>
            <w:r w:rsidR="003A4C4C">
              <w:rPr>
                <w:sz w:val="20"/>
              </w:rPr>
              <w:t xml:space="preserve"> med </w:t>
            </w:r>
            <w:proofErr w:type="spellStart"/>
            <w:r w:rsidR="003A4C4C">
              <w:rPr>
                <w:sz w:val="20"/>
              </w:rPr>
              <w:t>pdf</w:t>
            </w:r>
            <w:proofErr w:type="spellEnd"/>
            <w:r w:rsidR="003A4C4C">
              <w:rPr>
                <w:sz w:val="20"/>
              </w:rPr>
              <w:t xml:space="preserve"> vedlegg</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7CC0888E" w:rsidR="00BC05F4" w:rsidRPr="00D54B41" w:rsidRDefault="00245E59" w:rsidP="00BC05F4">
            <w:pPr>
              <w:spacing w:before="120" w:after="120"/>
              <w:rPr>
                <w:sz w:val="20"/>
              </w:rPr>
            </w:pPr>
            <w:r w:rsidRPr="00372711">
              <w:rPr>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1E48FDBE" w:rsidR="00BC05F4" w:rsidRPr="00D54B41" w:rsidRDefault="003A4C4C" w:rsidP="00BC05F4">
            <w:pPr>
              <w:spacing w:before="120" w:after="120"/>
              <w:rPr>
                <w:sz w:val="20"/>
              </w:rPr>
            </w:pPr>
            <w:r>
              <w:rPr>
                <w:sz w:val="20"/>
              </w:rPr>
              <w:t>Pr epost til leverandør</w:t>
            </w:r>
          </w:p>
        </w:tc>
      </w:tr>
      <w:tr w:rsidR="00BE70CC"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5EB9F7D9" w:rsidR="00BE70CC" w:rsidRDefault="00BE70CC" w:rsidP="00BE70CC">
            <w:pPr>
              <w:pStyle w:val="Table"/>
              <w:spacing w:before="120" w:after="120"/>
              <w:rPr>
                <w:sz w:val="20"/>
              </w:rPr>
            </w:pPr>
            <w:r>
              <w:rPr>
                <w:sz w:val="20"/>
              </w:rPr>
              <w:t>Ordrebekreftelse</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43A7F1AD" w:rsidR="00BE70CC" w:rsidRPr="00D54B41" w:rsidRDefault="0062141A" w:rsidP="00BE70CC">
            <w:pPr>
              <w:spacing w:before="120" w:after="120"/>
              <w:rPr>
                <w:sz w:val="20"/>
              </w:rPr>
            </w:pPr>
            <w:r>
              <w:rPr>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2CE216EA" w:rsidR="00BE70CC" w:rsidRPr="00D54B41" w:rsidRDefault="00BE70CC" w:rsidP="00BE70CC">
            <w:pPr>
              <w:spacing w:before="120" w:after="120"/>
              <w:rPr>
                <w:sz w:val="20"/>
              </w:rPr>
            </w:pPr>
            <w:r>
              <w:rPr>
                <w:sz w:val="20"/>
              </w:rPr>
              <w:t>Pr epost til bestiller</w:t>
            </w: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 xml:space="preserve">Avtalepartene er enig </w:t>
      </w:r>
      <w:proofErr w:type="gramStart"/>
      <w:r>
        <w:t>om</w:t>
      </w:r>
      <w:proofErr w:type="gramEnd"/>
      <w:r>
        <w:t xml:space="preserve"> at følgende verdier skal benyttes i de elektroniske meldinger som utveksles:</w:t>
      </w:r>
    </w:p>
    <w:tbl>
      <w:tblPr>
        <w:tblW w:w="8624" w:type="dxa"/>
        <w:tblInd w:w="131" w:type="dxa"/>
        <w:tblLayout w:type="fixed"/>
        <w:tblLook w:val="0000" w:firstRow="0" w:lastRow="0" w:firstColumn="0" w:lastColumn="0" w:noHBand="0" w:noVBand="0"/>
      </w:tblPr>
      <w:tblGrid>
        <w:gridCol w:w="3521"/>
        <w:gridCol w:w="5103"/>
      </w:tblGrid>
      <w:tr w:rsidR="001D420D" w:rsidRPr="00D54B41" w14:paraId="314F6CA5" w14:textId="77777777" w:rsidTr="000C2CF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Default="001D420D" w:rsidP="00C414A7">
            <w:pPr>
              <w:spacing w:before="20" w:after="20"/>
              <w:rPr>
                <w:sz w:val="20"/>
              </w:rPr>
            </w:pPr>
            <w:r>
              <w:rPr>
                <w:sz w:val="20"/>
              </w:rPr>
              <w:t>Organisasjonsnummer</w:t>
            </w:r>
          </w:p>
        </w:tc>
      </w:tr>
      <w:tr w:rsidR="001D420D" w14:paraId="5A0BF8B8"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1AD9CA" w14:textId="77777777" w:rsidR="00267924" w:rsidRPr="00621C4F" w:rsidRDefault="001D420D" w:rsidP="00267924">
            <w:pPr>
              <w:spacing w:before="20" w:after="20"/>
              <w:rPr>
                <w:sz w:val="20"/>
                <w:lang w:val="en-US"/>
              </w:rPr>
            </w:pPr>
            <w:proofErr w:type="spellStart"/>
            <w:r w:rsidRPr="00621C4F">
              <w:rPr>
                <w:sz w:val="20"/>
                <w:lang w:val="en-US"/>
              </w:rPr>
              <w:t>Maskinlesbart</w:t>
            </w:r>
            <w:proofErr w:type="spellEnd"/>
            <w:r w:rsidRPr="00621C4F">
              <w:rPr>
                <w:sz w:val="20"/>
                <w:lang w:val="en-US"/>
              </w:rPr>
              <w:t xml:space="preserve"> </w:t>
            </w:r>
            <w:proofErr w:type="spellStart"/>
            <w:r w:rsidRPr="00621C4F">
              <w:rPr>
                <w:sz w:val="20"/>
                <w:lang w:val="en-US"/>
              </w:rPr>
              <w:t>nummer</w:t>
            </w:r>
            <w:proofErr w:type="spellEnd"/>
            <w:r w:rsidR="001867C6" w:rsidRPr="00621C4F">
              <w:rPr>
                <w:sz w:val="20"/>
                <w:lang w:val="en-US"/>
              </w:rPr>
              <w:t xml:space="preserve"> i EHF </w:t>
            </w:r>
            <w:proofErr w:type="spellStart"/>
            <w:r w:rsidR="001867C6" w:rsidRPr="00621C4F">
              <w:rPr>
                <w:sz w:val="20"/>
                <w:lang w:val="en-US"/>
              </w:rPr>
              <w:t>ordre</w:t>
            </w:r>
            <w:proofErr w:type="spellEnd"/>
            <w:r w:rsidR="00AC7763" w:rsidRPr="00621C4F">
              <w:rPr>
                <w:sz w:val="20"/>
                <w:lang w:val="en-US"/>
              </w:rPr>
              <w:t xml:space="preserve"> felt</w:t>
            </w:r>
            <w:r w:rsidR="00502269" w:rsidRPr="00621C4F">
              <w:rPr>
                <w:sz w:val="20"/>
                <w:lang w:val="en-US"/>
              </w:rPr>
              <w:t xml:space="preserve"> </w:t>
            </w:r>
            <w:r w:rsidR="00267924" w:rsidRPr="00621C4F">
              <w:rPr>
                <w:sz w:val="20"/>
                <w:lang w:val="en-US"/>
              </w:rPr>
              <w:br/>
              <w:t>&lt;</w:t>
            </w:r>
            <w:proofErr w:type="spellStart"/>
            <w:proofErr w:type="gramStart"/>
            <w:r w:rsidR="00267924" w:rsidRPr="00621C4F">
              <w:rPr>
                <w:sz w:val="20"/>
                <w:lang w:val="en-US"/>
              </w:rPr>
              <w:t>cac:DeliveryLocation</w:t>
            </w:r>
            <w:proofErr w:type="spellEnd"/>
            <w:proofErr w:type="gramEnd"/>
            <w:r w:rsidR="00267924" w:rsidRPr="00621C4F">
              <w:rPr>
                <w:sz w:val="20"/>
                <w:lang w:val="en-US"/>
              </w:rPr>
              <w:t>&gt;</w:t>
            </w:r>
          </w:p>
          <w:p w14:paraId="5D02B1F5" w14:textId="77777777" w:rsidR="00267924" w:rsidRPr="00621C4F" w:rsidRDefault="00267924" w:rsidP="00267924">
            <w:pPr>
              <w:spacing w:before="20" w:after="20"/>
              <w:rPr>
                <w:sz w:val="20"/>
                <w:lang w:val="en-US"/>
              </w:rPr>
            </w:pPr>
            <w:r w:rsidRPr="00621C4F">
              <w:rPr>
                <w:sz w:val="20"/>
                <w:lang w:val="en-US"/>
              </w:rPr>
              <w:t xml:space="preserve">      &lt;</w:t>
            </w:r>
            <w:proofErr w:type="spellStart"/>
            <w:r w:rsidRPr="00621C4F">
              <w:rPr>
                <w:sz w:val="20"/>
                <w:lang w:val="en-US"/>
              </w:rPr>
              <w:t>cbc:ID</w:t>
            </w:r>
            <w:proofErr w:type="spellEnd"/>
            <w:r w:rsidRPr="00621C4F">
              <w:rPr>
                <w:sz w:val="20"/>
                <w:lang w:val="en-US"/>
              </w:rPr>
              <w:t xml:space="preserve"> </w:t>
            </w:r>
            <w:proofErr w:type="spellStart"/>
            <w:r w:rsidRPr="00621C4F">
              <w:rPr>
                <w:sz w:val="20"/>
                <w:lang w:val="en-US"/>
              </w:rPr>
              <w:t>schemeID</w:t>
            </w:r>
            <w:proofErr w:type="spellEnd"/>
            <w:r w:rsidRPr="00621C4F">
              <w:rPr>
                <w:sz w:val="20"/>
                <w:lang w:val="en-US"/>
              </w:rPr>
              <w:t>="0088"&gt;NMBU1031&lt;/</w:t>
            </w:r>
            <w:proofErr w:type="spellStart"/>
            <w:r w:rsidRPr="00621C4F">
              <w:rPr>
                <w:sz w:val="20"/>
                <w:lang w:val="en-US"/>
              </w:rPr>
              <w:t>cbc:ID</w:t>
            </w:r>
            <w:proofErr w:type="spellEnd"/>
            <w:r w:rsidRPr="00621C4F">
              <w:rPr>
                <w:sz w:val="20"/>
                <w:lang w:val="en-US"/>
              </w:rPr>
              <w:t>&gt;</w:t>
            </w:r>
          </w:p>
          <w:p w14:paraId="5A35D9BC" w14:textId="281467A5" w:rsidR="00465F5B" w:rsidRDefault="00465F5B" w:rsidP="00267924">
            <w:pPr>
              <w:spacing w:before="20" w:after="20"/>
              <w:rPr>
                <w:sz w:val="20"/>
              </w:rPr>
            </w:pPr>
            <w:r>
              <w:rPr>
                <w:sz w:val="20"/>
              </w:rPr>
              <w:t xml:space="preserve">Samt full adresse i </w:t>
            </w:r>
            <w:r w:rsidRPr="00465F5B">
              <w:rPr>
                <w:sz w:val="20"/>
              </w:rPr>
              <w:t>&lt;</w:t>
            </w:r>
            <w:proofErr w:type="spellStart"/>
            <w:proofErr w:type="gramStart"/>
            <w:r w:rsidRPr="00465F5B">
              <w:rPr>
                <w:sz w:val="20"/>
              </w:rPr>
              <w:t>cac:Address</w:t>
            </w:r>
            <w:proofErr w:type="spellEnd"/>
            <w:proofErr w:type="gramEnd"/>
            <w:r w:rsidRPr="00465F5B">
              <w:rPr>
                <w:sz w:val="20"/>
              </w:rPr>
              <w:t>&gt;</w:t>
            </w:r>
          </w:p>
          <w:p w14:paraId="67916B6E" w14:textId="77777777" w:rsidR="00465F5B" w:rsidRDefault="00465F5B" w:rsidP="00267924">
            <w:pPr>
              <w:spacing w:before="20" w:after="20"/>
              <w:rPr>
                <w:sz w:val="20"/>
              </w:rPr>
            </w:pPr>
          </w:p>
          <w:p w14:paraId="521348D7" w14:textId="3F126759" w:rsidR="00465F5B" w:rsidRDefault="00465F5B" w:rsidP="00267924">
            <w:pPr>
              <w:spacing w:before="20" w:after="20"/>
              <w:rPr>
                <w:sz w:val="20"/>
              </w:rPr>
            </w:pPr>
            <w:r>
              <w:rPr>
                <w:sz w:val="20"/>
              </w:rPr>
              <w:t>På PDF ordre følger ikke maskinlesbar ID, kun adresse.</w:t>
            </w:r>
          </w:p>
          <w:p w14:paraId="23CF12AB" w14:textId="29FB2B82" w:rsidR="001D420D" w:rsidRDefault="00502269" w:rsidP="00267924">
            <w:pPr>
              <w:spacing w:before="20" w:after="20"/>
              <w:rPr>
                <w:sz w:val="20"/>
              </w:rPr>
            </w:pPr>
            <w:r>
              <w:rPr>
                <w:sz w:val="20"/>
              </w:rPr>
              <w:br/>
              <w:t>S</w:t>
            </w:r>
            <w:r w:rsidR="00F70BD2">
              <w:rPr>
                <w:sz w:val="20"/>
              </w:rPr>
              <w:t>e oppdatert liste</w:t>
            </w:r>
            <w:r w:rsidR="00465F5B">
              <w:rPr>
                <w:sz w:val="20"/>
              </w:rPr>
              <w:t xml:space="preserve"> med adresser og koder</w:t>
            </w:r>
            <w:r w:rsidR="00F70BD2">
              <w:rPr>
                <w:sz w:val="20"/>
              </w:rPr>
              <w:t xml:space="preserve"> </w:t>
            </w:r>
            <w:hyperlink r:id="rId12" w:history="1">
              <w:r w:rsidR="00F70BD2" w:rsidRPr="00A83886">
                <w:rPr>
                  <w:rStyle w:val="Hyperkobling"/>
                  <w:sz w:val="20"/>
                </w:rPr>
                <w:t>https://www.nmbu.no/om/innkjop-pa-nmbu-informasjon-til-vare-leverandorer</w:t>
              </w:r>
            </w:hyperlink>
            <w:r w:rsidR="00F70BD2">
              <w:rPr>
                <w:sz w:val="20"/>
              </w:rPr>
              <w:t xml:space="preserve"> </w:t>
            </w:r>
          </w:p>
        </w:tc>
      </w:tr>
      <w:tr w:rsidR="001D420D" w:rsidRPr="00267924" w14:paraId="213D5330"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A52D" w14:textId="77777777" w:rsidR="000D226E" w:rsidRDefault="000D226E" w:rsidP="000D226E">
            <w:pPr>
              <w:spacing w:before="20" w:after="20"/>
              <w:rPr>
                <w:sz w:val="20"/>
              </w:rPr>
            </w:pPr>
            <w:r>
              <w:rPr>
                <w:sz w:val="20"/>
              </w:rPr>
              <w:t xml:space="preserve">Leverandørens produktnummer </w:t>
            </w:r>
          </w:p>
          <w:p w14:paraId="41006D67" w14:textId="7277E106" w:rsidR="000D226E" w:rsidRPr="00267924" w:rsidRDefault="000D226E" w:rsidP="000D226E">
            <w:pPr>
              <w:spacing w:before="20" w:after="20"/>
              <w:rPr>
                <w:sz w:val="20"/>
                <w:lang w:val="en-US"/>
              </w:rPr>
            </w:pPr>
            <w:r w:rsidRPr="00267924">
              <w:rPr>
                <w:sz w:val="20"/>
                <w:lang w:val="en-US"/>
              </w:rPr>
              <w:t>&lt;</w:t>
            </w:r>
            <w:proofErr w:type="spellStart"/>
            <w:proofErr w:type="gramStart"/>
            <w:r w:rsidRPr="00267924">
              <w:rPr>
                <w:sz w:val="20"/>
                <w:lang w:val="en-US"/>
              </w:rPr>
              <w:t>cac:SellersItemIdentification</w:t>
            </w:r>
            <w:proofErr w:type="spellEnd"/>
            <w:proofErr w:type="gramEnd"/>
            <w:r w:rsidRPr="00267924">
              <w:rPr>
                <w:sz w:val="20"/>
                <w:lang w:val="en-US"/>
              </w:rPr>
              <w:t>&gt;</w:t>
            </w:r>
          </w:p>
          <w:p w14:paraId="588C80FD" w14:textId="238781D1" w:rsidR="001D420D" w:rsidRPr="00267924" w:rsidRDefault="000D226E" w:rsidP="000D226E">
            <w:pPr>
              <w:spacing w:before="20" w:after="20"/>
              <w:rPr>
                <w:sz w:val="20"/>
              </w:rPr>
            </w:pPr>
            <w:r w:rsidRPr="00267924">
              <w:rPr>
                <w:sz w:val="20"/>
              </w:rPr>
              <w:t xml:space="preserve">        &lt;</w:t>
            </w:r>
            <w:proofErr w:type="spellStart"/>
            <w:r w:rsidRPr="00267924">
              <w:rPr>
                <w:sz w:val="20"/>
              </w:rPr>
              <w:t>cbc:ID</w:t>
            </w:r>
            <w:proofErr w:type="spellEnd"/>
            <w:r w:rsidRPr="00267924">
              <w:rPr>
                <w:sz w:val="20"/>
              </w:rPr>
              <w:t>&gt;</w:t>
            </w:r>
            <w:r w:rsidRPr="00267924">
              <w:rPr>
                <w:i/>
                <w:iCs/>
                <w:color w:val="FF0000"/>
                <w:sz w:val="20"/>
              </w:rPr>
              <w:t>PRODUKTNR</w:t>
            </w:r>
            <w:r w:rsidRPr="00267924">
              <w:rPr>
                <w:sz w:val="20"/>
              </w:rPr>
              <w:t>&lt;/</w:t>
            </w:r>
            <w:proofErr w:type="spellStart"/>
            <w:r w:rsidRPr="00267924">
              <w:rPr>
                <w:sz w:val="20"/>
              </w:rPr>
              <w:t>cbc:ID</w:t>
            </w:r>
            <w:proofErr w:type="spellEnd"/>
            <w:r w:rsidRPr="00267924">
              <w:rPr>
                <w:sz w:val="20"/>
              </w:rPr>
              <w:t>&gt;</w:t>
            </w:r>
          </w:p>
        </w:tc>
      </w:tr>
      <w:tr w:rsidR="001D420D" w14:paraId="17082C77"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27F2AD64" w:rsidR="001D420D" w:rsidRPr="00F11E21" w:rsidRDefault="00EA4809" w:rsidP="00C414A7">
            <w:pPr>
              <w:spacing w:before="20" w:after="20"/>
              <w:rPr>
                <w:sz w:val="16"/>
                <w:szCs w:val="16"/>
              </w:rPr>
            </w:pPr>
            <w:r w:rsidRPr="006F14A7">
              <w:rPr>
                <w:sz w:val="20"/>
              </w:rPr>
              <w:t>&lt;</w:t>
            </w:r>
            <w:proofErr w:type="spellStart"/>
            <w:r w:rsidRPr="006F14A7">
              <w:rPr>
                <w:sz w:val="20"/>
              </w:rPr>
              <w:t>cbc:ID</w:t>
            </w:r>
            <w:proofErr w:type="spellEnd"/>
            <w:r w:rsidRPr="006F14A7">
              <w:rPr>
                <w:sz w:val="20"/>
              </w:rPr>
              <w:t>&gt;315</w:t>
            </w:r>
            <w:r w:rsidR="005A7DBC" w:rsidRPr="006F14A7">
              <w:rPr>
                <w:sz w:val="20"/>
              </w:rPr>
              <w:t>*****</w:t>
            </w:r>
            <w:r w:rsidRPr="006F14A7">
              <w:rPr>
                <w:sz w:val="20"/>
              </w:rPr>
              <w:t>&lt;/</w:t>
            </w:r>
            <w:proofErr w:type="spellStart"/>
            <w:r w:rsidRPr="006F14A7">
              <w:rPr>
                <w:sz w:val="20"/>
              </w:rPr>
              <w:t>cbc:ID</w:t>
            </w:r>
            <w:proofErr w:type="spellEnd"/>
            <w:r w:rsidRPr="006F14A7">
              <w:rPr>
                <w:sz w:val="20"/>
              </w:rPr>
              <w:t>&gt;</w:t>
            </w:r>
          </w:p>
        </w:tc>
      </w:tr>
      <w:tr w:rsidR="001D420D" w14:paraId="4FE74799" w14:textId="77777777" w:rsidTr="000C2CF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r>
              <w:rPr>
                <w:sz w:val="20"/>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18DECA67" w:rsidR="001D420D" w:rsidRPr="00C414A7" w:rsidRDefault="00253EC5" w:rsidP="00C414A7">
            <w:pPr>
              <w:spacing w:before="20" w:after="20"/>
              <w:rPr>
                <w:sz w:val="20"/>
              </w:rPr>
            </w:pPr>
            <w:proofErr w:type="spellStart"/>
            <w:r>
              <w:rPr>
                <w:sz w:val="20"/>
              </w:rPr>
              <w:t>P</w:t>
            </w:r>
            <w:r w:rsidR="007F5A85">
              <w:rPr>
                <w:sz w:val="20"/>
              </w:rPr>
              <w:t>df</w:t>
            </w:r>
            <w:proofErr w:type="spellEnd"/>
          </w:p>
        </w:tc>
      </w:tr>
    </w:tbl>
    <w:p w14:paraId="3C6002A1" w14:textId="75E0E607" w:rsidR="009307BE" w:rsidRDefault="009307BE"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3"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9B91E93" w:rsidR="009307BE" w:rsidRDefault="009307BE">
      <w:pPr>
        <w:pStyle w:val="StandardText"/>
      </w:pPr>
      <w:r>
        <w:t xml:space="preserve">Produktkatalogen </w:t>
      </w:r>
      <w:r w:rsidRPr="00372711">
        <w:t xml:space="preserve">skal oppdateres etter avtale og/eller minst </w:t>
      </w:r>
      <w:r w:rsidR="00C414A7" w:rsidRPr="00372711">
        <w:rPr>
          <w:bdr w:val="single" w:sz="4" w:space="0" w:color="auto"/>
        </w:rPr>
        <w:t>___</w:t>
      </w:r>
      <w:r w:rsidR="0088294A" w:rsidRPr="00372711">
        <w:rPr>
          <w:bdr w:val="single" w:sz="4" w:space="0" w:color="auto"/>
        </w:rPr>
        <w:t>1</w:t>
      </w:r>
      <w:r w:rsidR="00C414A7" w:rsidRPr="00372711">
        <w:rPr>
          <w:bdr w:val="single" w:sz="4" w:space="0" w:color="auto"/>
        </w:rPr>
        <w:t>___</w:t>
      </w:r>
      <w:r w:rsidRPr="00372711">
        <w:rPr>
          <w:bdr w:val="single" w:sz="4" w:space="0" w:color="auto"/>
        </w:rPr>
        <w:t xml:space="preserve"> </w:t>
      </w:r>
      <w:r>
        <w:t>ganger pr år.</w:t>
      </w:r>
    </w:p>
    <w:p w14:paraId="1E43151D" w14:textId="77777777" w:rsidR="00BC6961" w:rsidRDefault="00BC6961" w:rsidP="00BC6961">
      <w:pPr>
        <w:pStyle w:val="Overskrift5"/>
      </w:pPr>
      <w:r>
        <w:t>Godkjenning av EHF Katalog</w:t>
      </w:r>
    </w:p>
    <w:p w14:paraId="0E8DBE2C" w14:textId="77777777" w:rsidR="00BC6961" w:rsidRPr="00522C81" w:rsidRDefault="00BC6961" w:rsidP="00BC6961">
      <w:pPr>
        <w:rPr>
          <w:sz w:val="20"/>
        </w:rPr>
      </w:pPr>
      <w:r w:rsidRPr="00522C81">
        <w:rPr>
          <w:sz w:val="20"/>
        </w:rPr>
        <w:t xml:space="preserve">Det er viktig at oppdragsgiver og leverandør er koordinert på tidspunktet (fast dato eller prosesstid) priser skal være tilgjengelig for bestiller. Dette for at ordre, vare og pris fra katalog, er </w:t>
      </w:r>
      <w:r w:rsidRPr="00522C81">
        <w:rPr>
          <w:sz w:val="20"/>
        </w:rPr>
        <w:lastRenderedPageBreak/>
        <w:t>den samme som leverandør har i sitt eget system så faktura kan sammenlignes med ordre hos oppdragsgiver.</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2D1EEFF1" w:rsidR="00BC6961" w:rsidRPr="00294A0A" w:rsidRDefault="009759E7" w:rsidP="00F6095E">
            <w:pPr>
              <w:pStyle w:val="Table"/>
              <w:spacing w:before="20" w:after="20"/>
              <w:jc w:val="center"/>
              <w:rPr>
                <w:sz w:val="20"/>
              </w:rPr>
            </w:pPr>
            <w:r>
              <w:rPr>
                <w:sz w:val="20"/>
              </w:rPr>
              <w:t>14 dager før oppstart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2B854701" w:rsidR="00BC6961" w:rsidRPr="00294A0A" w:rsidRDefault="009759E7" w:rsidP="00F6095E">
            <w:pPr>
              <w:pStyle w:val="Table"/>
              <w:spacing w:before="20" w:after="20"/>
              <w:jc w:val="center"/>
              <w:rPr>
                <w:sz w:val="20"/>
              </w:rPr>
            </w:pPr>
            <w:r>
              <w:rPr>
                <w:sz w:val="20"/>
              </w:rPr>
              <w:t>Oppstartsdato</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1C26C442" w:rsidR="00BC6961" w:rsidRPr="00294A0A" w:rsidRDefault="009759E7" w:rsidP="00F6095E">
            <w:pPr>
              <w:pStyle w:val="Table"/>
              <w:spacing w:before="20" w:after="20"/>
              <w:jc w:val="center"/>
              <w:rPr>
                <w:sz w:val="20"/>
              </w:rPr>
            </w:pPr>
            <w:r>
              <w:rPr>
                <w:sz w:val="20"/>
              </w:rPr>
              <w:t>7 dager før 1. i måneden</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48452CF" w:rsidR="00BC6961" w:rsidRPr="00294A0A" w:rsidRDefault="009759E7" w:rsidP="009759E7">
            <w:pPr>
              <w:pStyle w:val="Table"/>
              <w:spacing w:before="20" w:after="20"/>
              <w:jc w:val="center"/>
              <w:rPr>
                <w:sz w:val="20"/>
              </w:rPr>
            </w:pPr>
            <w:r>
              <w:rPr>
                <w:sz w:val="20"/>
              </w:rPr>
              <w:t>1. i måneden</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01BD6B3C" w:rsidR="009307BE" w:rsidRPr="00D54B41" w:rsidRDefault="005F6848">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5AC78ACD" w:rsidR="009307BE" w:rsidRPr="00D54B41" w:rsidRDefault="005F6848">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3424C88C" w:rsidR="009307BE" w:rsidRPr="00D54B41" w:rsidRDefault="005F6848">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E73764E" w:rsidR="009307BE" w:rsidRPr="00D54B41" w:rsidRDefault="00A75FA3">
            <w:pPr>
              <w:spacing w:before="60" w:after="60"/>
              <w:jc w:val="center"/>
              <w:rPr>
                <w:sz w:val="20"/>
              </w:rPr>
            </w:pPr>
            <w:r>
              <w:rPr>
                <w:sz w:val="20"/>
              </w:rPr>
              <w:t>3</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492B5676" w:rsidR="009307BE" w:rsidRPr="00D54B41" w:rsidRDefault="005F6848">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20C46E07" w:rsidR="009307BE" w:rsidRPr="00D54B41" w:rsidRDefault="00EA492E">
            <w:pPr>
              <w:spacing w:before="60" w:after="60"/>
              <w:jc w:val="center"/>
              <w:rPr>
                <w:sz w:val="20"/>
              </w:rPr>
            </w:pPr>
            <w:r>
              <w:rPr>
                <w:sz w:val="20"/>
              </w:rPr>
              <w:t>3</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06E24532" w:rsidR="009307BE" w:rsidRPr="00C414A7" w:rsidRDefault="005F6848">
            <w:pPr>
              <w:spacing w:before="60" w:after="60"/>
              <w:jc w:val="center"/>
              <w:rPr>
                <w:sz w:val="20"/>
              </w:rPr>
            </w:pPr>
            <w:r>
              <w:rPr>
                <w:sz w:val="20"/>
              </w:rPr>
              <w:t>5 for risiko produkter</w:t>
            </w:r>
          </w:p>
        </w:tc>
      </w:tr>
    </w:tbl>
    <w:p w14:paraId="2B19EDEC" w14:textId="711B03B3"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sidR="0055032A">
        <w:rPr>
          <w:sz w:val="16"/>
          <w:szCs w:val="16"/>
        </w:rPr>
        <w:t>kapittel 8</w:t>
      </w:r>
      <w:r w:rsidRPr="00C414A7">
        <w:rPr>
          <w:sz w:val="16"/>
          <w:szCs w:val="16"/>
        </w:rPr>
        <w:t>.</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4"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5"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xml:space="preserve">» - </w:t>
      </w:r>
      <w:proofErr w:type="gramStart"/>
      <w:r w:rsidR="003002E8">
        <w:rPr>
          <w:rFonts w:ascii="Arial" w:hAnsi="Arial" w:cs="Arial"/>
          <w:color w:val="auto"/>
          <w:sz w:val="20"/>
          <w:szCs w:val="20"/>
        </w:rPr>
        <w:t>0..</w:t>
      </w:r>
      <w:proofErr w:type="gramEnd"/>
      <w:r w:rsidR="003002E8">
        <w:rPr>
          <w:rFonts w:ascii="Arial" w:hAnsi="Arial" w:cs="Arial"/>
          <w:color w:val="auto"/>
          <w:sz w:val="20"/>
          <w:szCs w:val="20"/>
        </w:rPr>
        <w:t>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8604" w:type="dxa"/>
        <w:tblInd w:w="131" w:type="dxa"/>
        <w:tblLayout w:type="fixed"/>
        <w:tblLook w:val="0000" w:firstRow="0" w:lastRow="0" w:firstColumn="0" w:lastColumn="0" w:noHBand="0" w:noVBand="0"/>
      </w:tblPr>
      <w:tblGrid>
        <w:gridCol w:w="3096"/>
        <w:gridCol w:w="1417"/>
        <w:gridCol w:w="4091"/>
      </w:tblGrid>
      <w:tr w:rsidR="009F4058" w:rsidRPr="00D54B41" w14:paraId="057D0543" w14:textId="77777777" w:rsidTr="00414AC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54B41" w:rsidRDefault="009F4058" w:rsidP="00272023">
            <w:pPr>
              <w:pStyle w:val="Table"/>
              <w:spacing w:before="20" w:after="20"/>
              <w:rPr>
                <w:b/>
                <w:sz w:val="20"/>
              </w:rPr>
            </w:pPr>
            <w:r>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54B41" w:rsidRDefault="009F4058" w:rsidP="00272023">
            <w:pPr>
              <w:pStyle w:val="Table"/>
              <w:spacing w:before="20" w:after="20"/>
              <w:jc w:val="center"/>
              <w:rPr>
                <w:b/>
                <w:sz w:val="20"/>
              </w:rPr>
            </w:pPr>
            <w:r>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D54B41" w14:paraId="3AD3201A" w14:textId="77777777" w:rsidTr="00414AC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081336" w:rsidRDefault="002C3D41" w:rsidP="002C3D41">
            <w:pPr>
              <w:pStyle w:val="Table"/>
              <w:spacing w:before="20" w:after="20"/>
              <w:rPr>
                <w:sz w:val="16"/>
                <w:szCs w:val="16"/>
              </w:rPr>
            </w:pPr>
            <w:proofErr w:type="spellStart"/>
            <w:r w:rsidRPr="00081336">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A0D11" w:rsidRDefault="00DA0D11" w:rsidP="002C3D41">
            <w:pPr>
              <w:pStyle w:val="Table"/>
              <w:spacing w:before="20" w:after="20"/>
              <w:rPr>
                <w:bCs/>
                <w:sz w:val="16"/>
                <w:szCs w:val="16"/>
              </w:rPr>
            </w:pPr>
            <w:proofErr w:type="spellStart"/>
            <w:r w:rsidRPr="00DA0D11">
              <w:rPr>
                <w:bCs/>
                <w:sz w:val="16"/>
                <w:szCs w:val="16"/>
              </w:rPr>
              <w:t>Kontraktsnummer</w:t>
            </w:r>
            <w:proofErr w:type="spellEnd"/>
            <w:r w:rsidRPr="00DA0D11">
              <w:rPr>
                <w:bCs/>
                <w:sz w:val="16"/>
                <w:szCs w:val="16"/>
              </w:rPr>
              <w:t xml:space="preserve"> skal fylles inn</w:t>
            </w:r>
          </w:p>
        </w:tc>
      </w:tr>
      <w:tr w:rsidR="002C3D41" w:rsidRPr="00D54B41" w14:paraId="6FB1BDC5" w14:textId="77777777" w:rsidTr="00414AC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081336" w:rsidRDefault="00DD28A7" w:rsidP="002C3D41">
            <w:pPr>
              <w:pStyle w:val="Table"/>
              <w:spacing w:before="20" w:after="20"/>
              <w:rPr>
                <w:sz w:val="16"/>
                <w:szCs w:val="16"/>
              </w:rPr>
            </w:pPr>
            <w:r>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081336" w:rsidRDefault="00DD28A7" w:rsidP="002C3D41">
            <w:pPr>
              <w:pStyle w:val="Table"/>
              <w:spacing w:before="20" w:after="20"/>
              <w:rPr>
                <w:sz w:val="16"/>
                <w:szCs w:val="16"/>
              </w:rPr>
            </w:pPr>
            <w:r>
              <w:rPr>
                <w:sz w:val="16"/>
                <w:szCs w:val="16"/>
              </w:rPr>
              <w:t>UNSPSC versjon 18</w:t>
            </w:r>
            <w:r w:rsidR="006A77FA">
              <w:rPr>
                <w:sz w:val="16"/>
                <w:szCs w:val="16"/>
              </w:rPr>
              <w:t xml:space="preserve">: Lenke </w:t>
            </w:r>
            <w:r w:rsidR="006A77FA" w:rsidRPr="005D297A">
              <w:rPr>
                <w:sz w:val="16"/>
                <w:szCs w:val="16"/>
              </w:rPr>
              <w:t xml:space="preserve">UNSPSC </w:t>
            </w:r>
            <w:hyperlink r:id="rId16" w:history="1">
              <w:r w:rsidR="006A77FA" w:rsidRPr="005D297A">
                <w:rPr>
                  <w:rStyle w:val="Hyperkobling"/>
                  <w:sz w:val="16"/>
                  <w:szCs w:val="16"/>
                </w:rPr>
                <w:t>GS1</w:t>
              </w:r>
            </w:hyperlink>
          </w:p>
        </w:tc>
      </w:tr>
      <w:tr w:rsidR="002C3D41" w:rsidRPr="00D54B41" w14:paraId="46AE1877" w14:textId="77777777" w:rsidTr="00414AC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081336" w:rsidRDefault="00EB60EC" w:rsidP="002C3D41">
            <w:pPr>
              <w:pStyle w:val="Table"/>
              <w:spacing w:before="20" w:after="20"/>
              <w:rPr>
                <w:sz w:val="16"/>
                <w:szCs w:val="16"/>
              </w:rPr>
            </w:pPr>
            <w:r w:rsidRPr="00081336">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081336" w:rsidRDefault="00214D4F" w:rsidP="002C3D41">
            <w:pPr>
              <w:pStyle w:val="Table"/>
              <w:spacing w:before="20" w:after="20"/>
              <w:rPr>
                <w:sz w:val="16"/>
                <w:szCs w:val="16"/>
              </w:rPr>
            </w:pPr>
            <w:r>
              <w:rPr>
                <w:sz w:val="16"/>
                <w:szCs w:val="16"/>
              </w:rPr>
              <w:t xml:space="preserve">Skal </w:t>
            </w:r>
            <w:r w:rsidR="00901836">
              <w:rPr>
                <w:sz w:val="16"/>
                <w:szCs w:val="16"/>
              </w:rPr>
              <w:t>merkes</w:t>
            </w:r>
            <w:r>
              <w:rPr>
                <w:sz w:val="16"/>
                <w:szCs w:val="16"/>
              </w:rPr>
              <w:t xml:space="preserve"> hvis varen er klassifisert </w:t>
            </w:r>
            <w:r w:rsidR="00901836">
              <w:rPr>
                <w:sz w:val="16"/>
                <w:szCs w:val="16"/>
              </w:rPr>
              <w:t>som</w:t>
            </w:r>
            <w:r>
              <w:rPr>
                <w:sz w:val="16"/>
                <w:szCs w:val="16"/>
              </w:rPr>
              <w:t xml:space="preserve"> farlig gods</w:t>
            </w:r>
          </w:p>
        </w:tc>
      </w:tr>
      <w:tr w:rsidR="002C3D41" w:rsidRPr="00D54B41" w14:paraId="6B80A515" w14:textId="77777777" w:rsidTr="00414AC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081336" w:rsidRDefault="00E25812" w:rsidP="002C3D41">
            <w:pPr>
              <w:pStyle w:val="Table"/>
              <w:spacing w:before="20" w:after="20"/>
              <w:rPr>
                <w:sz w:val="16"/>
                <w:szCs w:val="16"/>
              </w:rPr>
            </w:pPr>
            <w:r>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5BA8ED39" w:rsidR="002C3D41" w:rsidRPr="00081336" w:rsidRDefault="00E25812" w:rsidP="002C3D41">
            <w:pPr>
              <w:pStyle w:val="Table"/>
              <w:spacing w:before="20" w:after="20"/>
              <w:rPr>
                <w:sz w:val="16"/>
                <w:szCs w:val="16"/>
              </w:rPr>
            </w:pPr>
            <w:r>
              <w:rPr>
                <w:sz w:val="16"/>
                <w:szCs w:val="16"/>
              </w:rPr>
              <w:t>Matvarer</w:t>
            </w:r>
            <w:r w:rsidR="007238A2">
              <w:rPr>
                <w:sz w:val="16"/>
                <w:szCs w:val="16"/>
              </w:rPr>
              <w:t>, herunder tørrvarer</w:t>
            </w:r>
          </w:p>
        </w:tc>
      </w:tr>
      <w:tr w:rsidR="002C3D41" w:rsidRPr="00D54B41" w14:paraId="3469C1CD" w14:textId="77777777" w:rsidTr="00414AC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081336" w:rsidRDefault="00B1338F" w:rsidP="002C3D41">
            <w:pPr>
              <w:pStyle w:val="Table"/>
              <w:spacing w:before="20" w:after="20"/>
              <w:rPr>
                <w:sz w:val="16"/>
                <w:szCs w:val="16"/>
              </w:rPr>
            </w:pPr>
            <w:r>
              <w:rPr>
                <w:sz w:val="16"/>
                <w:szCs w:val="16"/>
              </w:rPr>
              <w:t>Miljø</w:t>
            </w:r>
            <w:r w:rsidR="006727FC">
              <w:rPr>
                <w:sz w:val="16"/>
                <w:szCs w:val="16"/>
              </w:rPr>
              <w:t xml:space="preserve"> og sosialt ansvars merker (</w:t>
            </w:r>
            <w:proofErr w:type="spellStart"/>
            <w:r w:rsidR="006727FC">
              <w:rPr>
                <w:sz w:val="16"/>
                <w:szCs w:val="16"/>
              </w:rPr>
              <w:t>labels</w:t>
            </w:r>
            <w:proofErr w:type="spellEnd"/>
            <w:r w:rsidR="006727FC">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081336" w:rsidRDefault="006727FC" w:rsidP="002C3D41">
            <w:pPr>
              <w:pStyle w:val="Table"/>
              <w:spacing w:before="20" w:after="20"/>
              <w:rPr>
                <w:sz w:val="16"/>
                <w:szCs w:val="16"/>
              </w:rPr>
            </w:pPr>
            <w:r>
              <w:rPr>
                <w:sz w:val="16"/>
                <w:szCs w:val="16"/>
              </w:rPr>
              <w:t xml:space="preserve">Skal </w:t>
            </w:r>
            <w:r w:rsidR="00E26FA5">
              <w:rPr>
                <w:sz w:val="16"/>
                <w:szCs w:val="16"/>
              </w:rPr>
              <w:t>vedlegges der varen har et slikt merke</w:t>
            </w:r>
            <w:r w:rsidR="002C3D41" w:rsidRPr="00081336">
              <w:rPr>
                <w:sz w:val="16"/>
                <w:szCs w:val="16"/>
              </w:rPr>
              <w:t xml:space="preserve"> </w:t>
            </w:r>
          </w:p>
        </w:tc>
      </w:tr>
      <w:tr w:rsidR="002C3D41" w:rsidRPr="00D54B41" w14:paraId="02C241B9" w14:textId="77777777" w:rsidTr="00414AC2">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081336" w:rsidRDefault="00D62E84" w:rsidP="002C3D41">
            <w:pPr>
              <w:pStyle w:val="Table"/>
              <w:spacing w:before="20" w:after="20"/>
              <w:rPr>
                <w:sz w:val="16"/>
                <w:szCs w:val="16"/>
              </w:rPr>
            </w:pPr>
            <w:r>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081336" w:rsidRDefault="00445D2A" w:rsidP="002C3D41">
            <w:pPr>
              <w:pStyle w:val="Table"/>
              <w:spacing w:before="20" w:after="20"/>
              <w:rPr>
                <w:sz w:val="16"/>
                <w:szCs w:val="16"/>
              </w:rPr>
            </w:pPr>
            <w:r>
              <w:rPr>
                <w:sz w:val="16"/>
                <w:szCs w:val="16"/>
              </w:rPr>
              <w:t>Det skal finnes en lenke til et bilde for</w:t>
            </w:r>
            <w:r w:rsidR="00B03340">
              <w:rPr>
                <w:sz w:val="16"/>
                <w:szCs w:val="16"/>
              </w:rPr>
              <w:t xml:space="preserve"> varer og tjenester</w:t>
            </w:r>
          </w:p>
        </w:tc>
      </w:tr>
    </w:tbl>
    <w:p w14:paraId="1F395C42" w14:textId="492D312E" w:rsidR="00CB4B3F" w:rsidRDefault="00CB4B3F">
      <w:pPr>
        <w:pStyle w:val="Overskrift1"/>
        <w:ind w:left="851" w:hanging="851"/>
      </w:pPr>
      <w:bookmarkStart w:id="61" w:name="_Toc358799852"/>
      <w:bookmarkStart w:id="62" w:name="_Toc359490296"/>
      <w:bookmarkStart w:id="63" w:name="_Toc359836956"/>
      <w:bookmarkStart w:id="64" w:name="_Toc364070140"/>
      <w:r>
        <w:lastRenderedPageBreak/>
        <w:t>Punch</w:t>
      </w:r>
      <w:r w:rsidR="00D11314">
        <w:t xml:space="preserve"> O</w:t>
      </w:r>
      <w:r>
        <w:t>ut</w:t>
      </w:r>
    </w:p>
    <w:p w14:paraId="44996292" w14:textId="291FD0C8" w:rsidR="00CB4B3F" w:rsidRDefault="00CB4B3F" w:rsidP="00CB4B3F">
      <w:pPr>
        <w:rPr>
          <w:rFonts w:ascii="Arial Black" w:hAnsi="Arial Black"/>
          <w:b/>
          <w:color w:val="000080"/>
          <w:sz w:val="24"/>
          <w:szCs w:val="24"/>
        </w:rPr>
      </w:pPr>
      <w:r>
        <w:t>Meldingsutveksling og informasjonsinnhold i de enkelte meldinger skal være i henhold til gjeldende EHF spesifikasjon (</w:t>
      </w:r>
      <w:hyperlink r:id="rId17" w:history="1">
        <w:r>
          <w:rPr>
            <w:rStyle w:val="Hyperkobling"/>
          </w:rPr>
          <w:t>Lenke til EHF Punch Out veileder</w:t>
        </w:r>
      </w:hyperlink>
      <w:r>
        <w:t>) og partenes registrering i ELMA (PEPPOL SMP/SML) med mindre annet er avtalt i punkt 2</w:t>
      </w:r>
    </w:p>
    <w:p w14:paraId="389A9C42" w14:textId="02426159" w:rsidR="00CB4B3F" w:rsidRPr="005E57AC" w:rsidRDefault="00CB4B3F" w:rsidP="00CB4B3F">
      <w:pPr>
        <w:pStyle w:val="Overskrift2"/>
        <w:numPr>
          <w:ilvl w:val="1"/>
          <w:numId w:val="1"/>
        </w:numPr>
        <w:ind w:left="0" w:firstLine="0"/>
        <w:rPr>
          <w:lang w:val="nn-NO"/>
        </w:rPr>
      </w:pPr>
      <w:r w:rsidRPr="005E57AC">
        <w:rPr>
          <w:lang w:val="nn-NO"/>
        </w:rPr>
        <w:t xml:space="preserve">Krav til kvalitet i </w:t>
      </w:r>
      <w:r w:rsidR="0055032A">
        <w:rPr>
          <w:lang w:val="nn-NO"/>
        </w:rPr>
        <w:t xml:space="preserve">punch </w:t>
      </w:r>
      <w:proofErr w:type="spellStart"/>
      <w:r w:rsidR="0055032A">
        <w:rPr>
          <w:lang w:val="nn-NO"/>
        </w:rPr>
        <w:t>out</w:t>
      </w:r>
      <w:proofErr w:type="spellEnd"/>
      <w:r w:rsidR="0055032A">
        <w:rPr>
          <w:lang w:val="nn-NO"/>
        </w:rPr>
        <w:t xml:space="preserve"> </w:t>
      </w:r>
      <w:proofErr w:type="spellStart"/>
      <w:r w:rsidR="0055032A">
        <w:rPr>
          <w:lang w:val="nn-NO"/>
        </w:rPr>
        <w:t>løsning</w:t>
      </w:r>
      <w:proofErr w:type="spellEnd"/>
    </w:p>
    <w:p w14:paraId="56020F7A" w14:textId="38A05C03" w:rsidR="00CB4B3F" w:rsidRDefault="00CB4B3F" w:rsidP="00CB4B3F">
      <w:r>
        <w:t xml:space="preserve">Følgende krav stilles til kvalitet i leverandørens løsning og i meldingen som sendes til oppdragsgiver (bestiller). Ved at felt i matrisen fylles ut er det implisitt at disse kvalitetskrav finnes i leverandørens punch </w:t>
      </w:r>
      <w:proofErr w:type="spellStart"/>
      <w:r>
        <w:t>out</w:t>
      </w:r>
      <w:proofErr w:type="spellEnd"/>
      <w:r>
        <w:t xml:space="preserve"> løsning og i </w:t>
      </w:r>
      <w:proofErr w:type="spellStart"/>
      <w:r>
        <w:t>xml</w:t>
      </w:r>
      <w:proofErr w:type="spellEnd"/>
      <w:r>
        <w:t xml:space="preserve">-filen som sendes bestiller. Det er pålagt både leverandør og oppdragsgiver å kvalitetssikre at </w:t>
      </w:r>
      <w:r w:rsidR="0055032A">
        <w:t>varer og tjenester som vises</w:t>
      </w:r>
      <w:r w:rsidR="00C508E0">
        <w:t xml:space="preserve"> i leverandørens løsning</w:t>
      </w:r>
      <w:r w:rsidR="0055032A">
        <w:t xml:space="preserve"> er i henhold til inngått avtale.</w:t>
      </w:r>
    </w:p>
    <w:p w14:paraId="14E14C43" w14:textId="6F7DE46E" w:rsidR="0E013D72" w:rsidRPr="00A01AC1" w:rsidRDefault="0E013D72" w:rsidP="0270BF3E">
      <w:r w:rsidRPr="00A01AC1">
        <w:t xml:space="preserve">Alle </w:t>
      </w:r>
      <w:r w:rsidR="5C8D0686" w:rsidRPr="00A01AC1">
        <w:t xml:space="preserve">løpende </w:t>
      </w:r>
      <w:r w:rsidRPr="00A01AC1">
        <w:t xml:space="preserve">oppdateringer av artikler i </w:t>
      </w:r>
      <w:proofErr w:type="spellStart"/>
      <w:r w:rsidRPr="00A01AC1">
        <w:t>Punchout</w:t>
      </w:r>
      <w:proofErr w:type="spellEnd"/>
      <w:r w:rsidRPr="00A01AC1">
        <w:t xml:space="preserve"> skal sendes til </w:t>
      </w:r>
      <w:proofErr w:type="spellStart"/>
      <w:r w:rsidRPr="00A01AC1">
        <w:t>kontraktsforvalter</w:t>
      </w:r>
      <w:proofErr w:type="spellEnd"/>
      <w:r w:rsidRPr="00A01AC1">
        <w:t xml:space="preserve"> og </w:t>
      </w:r>
      <w:hyperlink r:id="rId18">
        <w:r w:rsidR="1D0EC5D5" w:rsidRPr="00A01AC1">
          <w:rPr>
            <w:rStyle w:val="Hyperkobling"/>
          </w:rPr>
          <w:t>ehandel@nmbu.no</w:t>
        </w:r>
      </w:hyperlink>
      <w:r w:rsidR="1D0EC5D5" w:rsidRPr="00A01AC1">
        <w:t xml:space="preserve"> </w:t>
      </w:r>
      <w:r w:rsidR="295B6B65" w:rsidRPr="00A01AC1">
        <w:t xml:space="preserve">for å kvalitetssikre at artikkelen faller under avtalen og at det alltid medfølger </w:t>
      </w:r>
      <w:proofErr w:type="spellStart"/>
      <w:r w:rsidR="2D71ACFD" w:rsidRPr="00A01AC1">
        <w:t>UNSPSCkode</w:t>
      </w:r>
      <w:proofErr w:type="spellEnd"/>
      <w:r w:rsidR="2D71ACFD" w:rsidRPr="00A01AC1">
        <w:t>.</w:t>
      </w:r>
    </w:p>
    <w:p w14:paraId="43F83FB6" w14:textId="0675B9ED" w:rsidR="0270BF3E" w:rsidRDefault="0270BF3E"/>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383289"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383289" w:rsidRDefault="009C05BF" w:rsidP="0055032A">
            <w:pPr>
              <w:pStyle w:val="Table"/>
              <w:rPr>
                <w:b/>
                <w:sz w:val="20"/>
              </w:rPr>
            </w:pPr>
            <w:r>
              <w:rPr>
                <w:b/>
                <w:sz w:val="20"/>
              </w:rPr>
              <w:t>Kvalitets</w:t>
            </w:r>
            <w:r w:rsidR="0055032A" w:rsidRPr="00383289">
              <w:rPr>
                <w:b/>
                <w:sz w:val="20"/>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383289" w:rsidRDefault="0055032A" w:rsidP="0055032A">
            <w:pPr>
              <w:pStyle w:val="Table"/>
              <w:jc w:val="center"/>
              <w:rPr>
                <w:b/>
                <w:sz w:val="20"/>
              </w:rPr>
            </w:pPr>
            <w:r w:rsidRPr="00383289">
              <w:rPr>
                <w:b/>
                <w:sz w:val="20"/>
              </w:rPr>
              <w:t xml:space="preserve">Krav til poengsum (0-5) </w:t>
            </w:r>
            <w:r w:rsidRPr="00383289">
              <w:rPr>
                <w:b/>
                <w:sz w:val="20"/>
                <w:vertAlign w:val="superscript"/>
              </w:rPr>
              <w:t>1</w:t>
            </w:r>
          </w:p>
        </w:tc>
      </w:tr>
      <w:tr w:rsidR="00AA19A8" w:rsidRPr="00D54B41"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AA19A8" w:rsidRPr="00D54B41" w:rsidRDefault="00AA19A8" w:rsidP="00AA19A8">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AA19A8" w:rsidRPr="00D54B41" w:rsidRDefault="00AA19A8" w:rsidP="00AA19A8">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340B1EA6" w:rsidR="00AA19A8" w:rsidRPr="00D54B41" w:rsidRDefault="00AA19A8" w:rsidP="00AA19A8">
            <w:pPr>
              <w:spacing w:before="60" w:after="60"/>
              <w:jc w:val="center"/>
              <w:rPr>
                <w:sz w:val="20"/>
              </w:rPr>
            </w:pPr>
            <w:r>
              <w:rPr>
                <w:sz w:val="20"/>
              </w:rPr>
              <w:t>5</w:t>
            </w:r>
          </w:p>
        </w:tc>
      </w:tr>
      <w:tr w:rsidR="00AA19A8" w:rsidRPr="00D54B41"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AA19A8" w:rsidRPr="00D54B41" w:rsidRDefault="00AA19A8" w:rsidP="00AA19A8">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AA19A8" w:rsidRPr="00D54B41" w:rsidRDefault="00AA19A8" w:rsidP="00AA19A8">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29A38B51" w:rsidR="00AA19A8" w:rsidRPr="00D54B41" w:rsidRDefault="00AA19A8" w:rsidP="00AA19A8">
            <w:pPr>
              <w:spacing w:before="60" w:after="60"/>
              <w:jc w:val="center"/>
              <w:rPr>
                <w:sz w:val="20"/>
              </w:rPr>
            </w:pPr>
            <w:r>
              <w:rPr>
                <w:sz w:val="20"/>
              </w:rPr>
              <w:t>5</w:t>
            </w:r>
          </w:p>
        </w:tc>
      </w:tr>
      <w:tr w:rsidR="00AA19A8" w:rsidRPr="00D54B41"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AA19A8" w:rsidRPr="00D54B41" w:rsidRDefault="00AA19A8" w:rsidP="00AA19A8">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AA19A8" w:rsidRPr="00D54B41" w:rsidRDefault="00AA19A8" w:rsidP="00AA19A8">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02246112" w:rsidR="00AA19A8" w:rsidRPr="00D54B41" w:rsidRDefault="00AA19A8" w:rsidP="00AA19A8">
            <w:pPr>
              <w:spacing w:before="60" w:after="60"/>
              <w:jc w:val="center"/>
              <w:rPr>
                <w:sz w:val="20"/>
              </w:rPr>
            </w:pPr>
            <w:r>
              <w:rPr>
                <w:sz w:val="20"/>
              </w:rPr>
              <w:t>5</w:t>
            </w:r>
          </w:p>
        </w:tc>
      </w:tr>
      <w:tr w:rsidR="00AA19A8" w:rsidRPr="00D54B41"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AA19A8" w:rsidRPr="00D54B41" w:rsidRDefault="00AA19A8" w:rsidP="00AA19A8">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AA19A8" w:rsidRPr="00D54B41" w:rsidRDefault="00AA19A8" w:rsidP="00AA19A8">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6AF3B2E7" w:rsidR="00AA19A8" w:rsidRPr="00D54B41" w:rsidRDefault="00A01118" w:rsidP="00AA19A8">
            <w:pPr>
              <w:spacing w:before="60" w:after="60"/>
              <w:jc w:val="center"/>
              <w:rPr>
                <w:sz w:val="20"/>
              </w:rPr>
            </w:pPr>
            <w:r>
              <w:rPr>
                <w:sz w:val="20"/>
              </w:rPr>
              <w:t>3</w:t>
            </w:r>
          </w:p>
        </w:tc>
      </w:tr>
      <w:tr w:rsidR="00AA19A8" w:rsidRPr="00D54B41"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AA19A8" w:rsidRPr="00D54B41" w:rsidRDefault="00AA19A8" w:rsidP="00AA19A8">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AA19A8" w:rsidRPr="00D54B41" w:rsidRDefault="00AA19A8" w:rsidP="00AA19A8">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211C2BF5" w:rsidR="00AA19A8" w:rsidRPr="00D54B41" w:rsidRDefault="00AA19A8" w:rsidP="00AA19A8">
            <w:pPr>
              <w:spacing w:before="60" w:after="60"/>
              <w:jc w:val="center"/>
              <w:rPr>
                <w:sz w:val="20"/>
              </w:rPr>
            </w:pPr>
            <w:r>
              <w:rPr>
                <w:sz w:val="20"/>
              </w:rPr>
              <w:t>5</w:t>
            </w:r>
          </w:p>
        </w:tc>
      </w:tr>
      <w:tr w:rsidR="00AA19A8" w:rsidRPr="00D54B41"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AA19A8" w:rsidRPr="00D54B41" w:rsidRDefault="00AA19A8" w:rsidP="00AA19A8">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AA19A8" w:rsidRPr="00D54B41" w:rsidRDefault="00AA19A8" w:rsidP="00AA19A8">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3D566D3C" w:rsidR="00AA19A8" w:rsidRPr="00D54B41" w:rsidRDefault="00A01118" w:rsidP="00AA19A8">
            <w:pPr>
              <w:spacing w:before="60" w:after="60"/>
              <w:jc w:val="center"/>
              <w:rPr>
                <w:sz w:val="20"/>
              </w:rPr>
            </w:pPr>
            <w:r>
              <w:rPr>
                <w:sz w:val="20"/>
              </w:rPr>
              <w:t>3</w:t>
            </w:r>
          </w:p>
        </w:tc>
      </w:tr>
      <w:tr w:rsidR="00AA19A8" w:rsidRPr="00D54B41"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AA19A8" w:rsidRPr="00D54B41" w:rsidRDefault="00AA19A8" w:rsidP="00AA19A8">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AA19A8" w:rsidRPr="00D54B41" w:rsidRDefault="00AA19A8" w:rsidP="00AA19A8">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35FE3391" w:rsidR="00AA19A8" w:rsidRPr="00C414A7" w:rsidRDefault="00AA19A8" w:rsidP="00AA19A8">
            <w:pPr>
              <w:spacing w:before="60" w:after="60"/>
              <w:jc w:val="center"/>
              <w:rPr>
                <w:sz w:val="20"/>
              </w:rPr>
            </w:pPr>
            <w:r>
              <w:rPr>
                <w:sz w:val="20"/>
              </w:rPr>
              <w:t>5 for risiko produkter</w:t>
            </w:r>
          </w:p>
        </w:tc>
      </w:tr>
    </w:tbl>
    <w:p w14:paraId="3DC46DE5" w14:textId="77777777" w:rsidR="0055032A" w:rsidRDefault="0055032A" w:rsidP="00CB4B3F"/>
    <w:p w14:paraId="32E6E0C8" w14:textId="24D12228" w:rsidR="0055032A" w:rsidRPr="00C414A7" w:rsidRDefault="0055032A" w:rsidP="0055032A">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Pr>
          <w:sz w:val="16"/>
          <w:szCs w:val="16"/>
        </w:rPr>
        <w:t>kapittel 8</w:t>
      </w:r>
      <w:r w:rsidRPr="00C414A7">
        <w:rPr>
          <w:sz w:val="16"/>
          <w:szCs w:val="16"/>
        </w:rPr>
        <w:t>.</w:t>
      </w:r>
    </w:p>
    <w:p w14:paraId="5E4A32B8"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Pr>
          <w:sz w:val="16"/>
          <w:szCs w:val="16"/>
        </w:rPr>
        <w:t xml:space="preserve">enhver tid gjeldende </w:t>
      </w:r>
      <w:r w:rsidRPr="00C414A7">
        <w:rPr>
          <w:sz w:val="16"/>
          <w:szCs w:val="16"/>
        </w:rPr>
        <w:t>UNSPSC</w:t>
      </w:r>
      <w:r>
        <w:rPr>
          <w:sz w:val="16"/>
          <w:szCs w:val="16"/>
        </w:rPr>
        <w:t xml:space="preserve"> versjon. Det er viktig at leverandør knytter sine varer og tjenester mot riktig kode på det laveste nivå hvis mulig (nivå 4)</w:t>
      </w:r>
      <w:r w:rsidRPr="00C414A7">
        <w:rPr>
          <w:sz w:val="16"/>
          <w:szCs w:val="16"/>
        </w:rPr>
        <w:t>.</w:t>
      </w:r>
      <w:r>
        <w:rPr>
          <w:sz w:val="16"/>
          <w:szCs w:val="16"/>
        </w:rPr>
        <w:t xml:space="preserve"> For mer informasjon: </w:t>
      </w:r>
      <w:hyperlink r:id="rId19" w:history="1">
        <w:r w:rsidRPr="00A401BE">
          <w:rPr>
            <w:rStyle w:val="Hyperkobling"/>
            <w:sz w:val="16"/>
            <w:szCs w:val="16"/>
          </w:rPr>
          <w:t>http://www.gs1.no/unspsc</w:t>
        </w:r>
      </w:hyperlink>
      <w:r>
        <w:rPr>
          <w:sz w:val="16"/>
          <w:szCs w:val="16"/>
        </w:rPr>
        <w:t xml:space="preserve">  </w:t>
      </w:r>
    </w:p>
    <w:p w14:paraId="5F88A36B"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Pr>
          <w:sz w:val="16"/>
          <w:szCs w:val="16"/>
        </w:rPr>
        <w:t xml:space="preserve">r, i tillegg til leverandørens </w:t>
      </w:r>
      <w:r w:rsidRPr="00C414A7">
        <w:rPr>
          <w:sz w:val="16"/>
          <w:szCs w:val="16"/>
        </w:rPr>
        <w:t>artikkelnummer.</w:t>
      </w:r>
    </w:p>
    <w:p w14:paraId="4F2704AC" w14:textId="4E04D7A1" w:rsidR="0055032A" w:rsidRDefault="0055032A" w:rsidP="00CB4B3F"/>
    <w:p w14:paraId="2AD11A33" w14:textId="77777777" w:rsidR="0055032A" w:rsidRDefault="0055032A" w:rsidP="00CB4B3F"/>
    <w:p w14:paraId="066BC3FE" w14:textId="25CF5D41" w:rsidR="009307BE" w:rsidRDefault="009307BE">
      <w:pPr>
        <w:pStyle w:val="Overskrift1"/>
        <w:ind w:left="851" w:hanging="851"/>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20"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1D0A4014" w:rsidR="009307BE" w:rsidRPr="00480081" w:rsidRDefault="001C5E6E">
      <w:pPr>
        <w:pStyle w:val="StandardText"/>
      </w:pPr>
      <w:r>
        <w:t>O</w:t>
      </w:r>
      <w:r w:rsidR="009307BE">
        <w:t xml:space="preserve">rdrebekreftelse skal </w:t>
      </w:r>
      <w:r w:rsidR="001E7BB7">
        <w:t>v</w:t>
      </w:r>
      <w:r w:rsidR="009307BE">
        <w:t xml:space="preserve">ære sendt av </w:t>
      </w:r>
      <w:r w:rsidR="009307BE" w:rsidRPr="00A01AC1">
        <w:t xml:space="preserve">leverandør innen </w:t>
      </w:r>
      <w:r w:rsidR="00C414A7" w:rsidRPr="00A01AC1">
        <w:rPr>
          <w:bdr w:val="single" w:sz="4" w:space="0" w:color="auto"/>
        </w:rPr>
        <w:t>___</w:t>
      </w:r>
      <w:r w:rsidR="00A44248" w:rsidRPr="00A01AC1">
        <w:rPr>
          <w:bdr w:val="single" w:sz="4" w:space="0" w:color="auto"/>
        </w:rPr>
        <w:t>6</w:t>
      </w:r>
      <w:proofErr w:type="gramStart"/>
      <w:r w:rsidR="00C414A7" w:rsidRPr="00A01AC1">
        <w:rPr>
          <w:bdr w:val="single" w:sz="4" w:space="0" w:color="auto"/>
        </w:rPr>
        <w:t xml:space="preserve">_ </w:t>
      </w:r>
      <w:r w:rsidR="009307BE" w:rsidRPr="00A01AC1">
        <w:t xml:space="preserve"> timer</w:t>
      </w:r>
      <w:proofErr w:type="gramEnd"/>
      <w:r w:rsidR="006233B5" w:rsidRPr="00A01AC1">
        <w:t xml:space="preserve"> innenfor normert arbeidstid</w:t>
      </w:r>
      <w:r w:rsidR="009307BE" w:rsidRPr="00A01AC1">
        <w:t xml:space="preserve"> etter at bestilling er mottatt. </w:t>
      </w:r>
      <w:r w:rsidRPr="00A01AC1">
        <w:t>Ved bruk av annet form</w:t>
      </w:r>
      <w:r>
        <w:t>at eller transportkanal enn EHF</w:t>
      </w:r>
      <w:r w:rsidR="00480081">
        <w:t xml:space="preserve"> og EHF infrastruktur </w:t>
      </w:r>
      <w:r w:rsidR="0098082A">
        <w:t>meddeles</w:t>
      </w:r>
      <w:r w:rsidR="00480081">
        <w:t xml:space="preserve"> ordrebekreftelsen på følgende måte: </w:t>
      </w:r>
      <w:r w:rsidR="00FD35FB">
        <w:rPr>
          <w:bdr w:val="single" w:sz="4" w:space="0" w:color="auto"/>
        </w:rPr>
        <w:t>____</w:t>
      </w:r>
      <w:r w:rsidR="0022708C">
        <w:rPr>
          <w:bdr w:val="single" w:sz="4" w:space="0" w:color="auto"/>
        </w:rPr>
        <w:t>epost til bestiller</w:t>
      </w:r>
      <w:r w:rsidR="00FD35FB">
        <w:rPr>
          <w:bdr w:val="single" w:sz="4" w:space="0" w:color="auto"/>
        </w:rPr>
        <w:t>__</w:t>
      </w:r>
      <w:r w:rsidR="00480081" w:rsidRPr="00FD35FB">
        <w:rPr>
          <w:bdr w:val="single" w:sz="4" w:space="0" w:color="auto"/>
        </w:rPr>
        <w:t>___</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77777777" w:rsidR="009307BE" w:rsidRDefault="009307BE">
      <w:pPr>
        <w:pStyle w:val="StandardText"/>
        <w:keepNext/>
      </w:pPr>
      <w:r>
        <w:t xml:space="preserve">Partene er enig </w:t>
      </w:r>
      <w:proofErr w:type="gramStart"/>
      <w:r>
        <w:t>om</w:t>
      </w:r>
      <w:proofErr w:type="gramEnd"/>
      <w: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360F8C"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6C209E" w:rsidRDefault="009307BE">
            <w:pPr>
              <w:pStyle w:val="Table"/>
              <w:rPr>
                <w:b/>
                <w:sz w:val="20"/>
              </w:rPr>
            </w:pPr>
            <w:r w:rsidRPr="006C209E">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6C209E" w:rsidRDefault="009307BE">
            <w:pPr>
              <w:pStyle w:val="Table"/>
              <w:jc w:val="center"/>
              <w:rPr>
                <w:b/>
                <w:sz w:val="20"/>
              </w:rPr>
            </w:pPr>
            <w:r w:rsidRPr="006C209E">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6C209E" w:rsidRDefault="009307BE">
            <w:pPr>
              <w:pStyle w:val="Table"/>
              <w:jc w:val="center"/>
              <w:rPr>
                <w:b/>
                <w:sz w:val="20"/>
              </w:rPr>
            </w:pPr>
            <w:r w:rsidRPr="006C209E">
              <w:rPr>
                <w:b/>
                <w:sz w:val="20"/>
              </w:rPr>
              <w:t>Nei</w:t>
            </w:r>
          </w:p>
        </w:tc>
      </w:tr>
      <w:tr w:rsidR="009307BE" w:rsidRPr="00360F8C"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6C209E" w:rsidRDefault="009307BE">
            <w:pPr>
              <w:pStyle w:val="Table"/>
              <w:rPr>
                <w:sz w:val="20"/>
              </w:rPr>
            </w:pPr>
            <w:r w:rsidRPr="006C209E">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30860FCD" w:rsidR="009307BE" w:rsidRPr="006C209E" w:rsidRDefault="00754A3D" w:rsidP="00754A3D">
            <w:pPr>
              <w:pStyle w:val="Table"/>
              <w:jc w:val="center"/>
              <w:rPr>
                <w:sz w:val="20"/>
              </w:rPr>
            </w:pPr>
            <w:r w:rsidRPr="006C209E">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6C209E" w:rsidRDefault="009307BE" w:rsidP="00754A3D">
            <w:pPr>
              <w:pStyle w:val="Table"/>
              <w:jc w:val="center"/>
              <w:rPr>
                <w:sz w:val="20"/>
              </w:rPr>
            </w:pPr>
          </w:p>
        </w:tc>
      </w:tr>
      <w:tr w:rsidR="009307BE" w:rsidRPr="00360F8C"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6C209E" w:rsidRDefault="009307BE">
            <w:pPr>
              <w:pStyle w:val="Table"/>
              <w:rPr>
                <w:sz w:val="20"/>
              </w:rPr>
            </w:pPr>
            <w:r w:rsidRPr="006C209E">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51D66636" w:rsidR="009307BE" w:rsidRPr="006C209E" w:rsidRDefault="00754A3D" w:rsidP="00754A3D">
            <w:pPr>
              <w:pStyle w:val="Table"/>
              <w:jc w:val="center"/>
              <w:rPr>
                <w:sz w:val="20"/>
              </w:rPr>
            </w:pPr>
            <w:r w:rsidRPr="006C209E">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6C209E" w:rsidRDefault="009307BE" w:rsidP="00754A3D">
            <w:pPr>
              <w:pStyle w:val="Table"/>
              <w:jc w:val="center"/>
              <w:rPr>
                <w:sz w:val="20"/>
              </w:rPr>
            </w:pPr>
          </w:p>
        </w:tc>
      </w:tr>
      <w:tr w:rsidR="009307BE" w:rsidRPr="00360F8C"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6C209E" w:rsidRDefault="009307BE">
            <w:pPr>
              <w:pStyle w:val="Table"/>
              <w:rPr>
                <w:sz w:val="20"/>
              </w:rPr>
            </w:pPr>
            <w:r w:rsidRPr="006C209E">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6C209E" w:rsidRDefault="009307BE" w:rsidP="00754A3D">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20DB5ACA" w:rsidR="009307BE" w:rsidRPr="006C209E" w:rsidRDefault="00280559" w:rsidP="00754A3D">
            <w:pPr>
              <w:pStyle w:val="Table"/>
              <w:jc w:val="center"/>
              <w:rPr>
                <w:sz w:val="20"/>
              </w:rPr>
            </w:pPr>
            <w:r w:rsidRPr="006C209E">
              <w:rPr>
                <w:sz w:val="20"/>
              </w:rPr>
              <w:t>Nei</w:t>
            </w:r>
          </w:p>
        </w:tc>
      </w:tr>
      <w:tr w:rsidR="009307BE" w:rsidRPr="00360F8C"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6C209E" w:rsidRDefault="009307BE">
            <w:pPr>
              <w:pStyle w:val="Table"/>
              <w:rPr>
                <w:sz w:val="20"/>
              </w:rPr>
            </w:pPr>
            <w:r w:rsidRPr="006C209E">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6C209E" w:rsidRDefault="009307BE" w:rsidP="00754A3D">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1C6059AC" w:rsidR="009307BE" w:rsidRPr="006C209E" w:rsidRDefault="00280559" w:rsidP="00754A3D">
            <w:pPr>
              <w:pStyle w:val="Table"/>
              <w:jc w:val="center"/>
              <w:rPr>
                <w:sz w:val="20"/>
              </w:rPr>
            </w:pPr>
            <w:r w:rsidRPr="006C209E">
              <w:rPr>
                <w:sz w:val="20"/>
              </w:rPr>
              <w:t>Nei</w:t>
            </w:r>
          </w:p>
        </w:tc>
      </w:tr>
      <w:tr w:rsidR="009307BE" w:rsidRPr="00360F8C"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6C209E" w:rsidRDefault="009307BE">
            <w:pPr>
              <w:pStyle w:val="Table"/>
              <w:rPr>
                <w:sz w:val="20"/>
              </w:rPr>
            </w:pPr>
            <w:r w:rsidRPr="006C209E">
              <w:rPr>
                <w:sz w:val="20"/>
              </w:rPr>
              <w:t>Endret pris (i de tilfeller man har en avtalefestet variabel pris eller pris er lavere enn avtalepris</w:t>
            </w:r>
            <w:r w:rsidR="009F4058" w:rsidRPr="006C209E">
              <w:rPr>
                <w:sz w:val="20"/>
              </w:rPr>
              <w:t xml:space="preserve"> og med samme eller bedre kvalitet</w:t>
            </w:r>
            <w:r w:rsidRPr="006C209E">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75F68938" w:rsidR="009307BE" w:rsidRPr="006C209E" w:rsidRDefault="00280559" w:rsidP="00754A3D">
            <w:pPr>
              <w:pStyle w:val="Table"/>
              <w:jc w:val="center"/>
              <w:rPr>
                <w:sz w:val="20"/>
              </w:rPr>
            </w:pPr>
            <w:r w:rsidRPr="006C209E">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6C209E" w:rsidRDefault="009307BE" w:rsidP="00754A3D">
            <w:pPr>
              <w:pStyle w:val="Table"/>
              <w:jc w:val="center"/>
              <w:rPr>
                <w:sz w:val="20"/>
              </w:rPr>
            </w:pPr>
          </w:p>
        </w:tc>
      </w:tr>
      <w:tr w:rsidR="009307BE" w:rsidRPr="00360F8C"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6C209E" w:rsidRDefault="009307BE" w:rsidP="00F11E21">
            <w:pPr>
              <w:pStyle w:val="Table"/>
              <w:rPr>
                <w:sz w:val="20"/>
              </w:rPr>
            </w:pPr>
            <w:r w:rsidRPr="006C209E">
              <w:rPr>
                <w:sz w:val="20"/>
              </w:rPr>
              <w:t xml:space="preserve">Splitting av leveransen for en eller flere varelinjer over to eller flere </w:t>
            </w:r>
            <w:r w:rsidR="00F11E21" w:rsidRPr="006C209E">
              <w:rPr>
                <w:sz w:val="20"/>
              </w:rPr>
              <w:t>l</w:t>
            </w:r>
            <w:r w:rsidRPr="006C209E">
              <w:rPr>
                <w:sz w:val="20"/>
              </w:rPr>
              <w:t>everingsdato</w:t>
            </w:r>
            <w:r w:rsidR="00F11E21" w:rsidRPr="006C209E">
              <w:rPr>
                <w:sz w:val="20"/>
              </w:rPr>
              <w:t>er</w:t>
            </w:r>
            <w:r w:rsidRPr="006C209E">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6333F483" w:rsidR="009307BE" w:rsidRPr="006C209E" w:rsidRDefault="00280559" w:rsidP="00754A3D">
            <w:pPr>
              <w:pStyle w:val="Table"/>
              <w:jc w:val="center"/>
              <w:rPr>
                <w:sz w:val="20"/>
              </w:rPr>
            </w:pPr>
            <w:r w:rsidRPr="006C209E">
              <w:rPr>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6C209E" w:rsidRDefault="009307BE" w:rsidP="00754A3D">
            <w:pPr>
              <w:pStyle w:val="Table"/>
              <w:jc w:val="center"/>
              <w:rPr>
                <w:sz w:val="20"/>
              </w:rPr>
            </w:pPr>
          </w:p>
        </w:tc>
      </w:tr>
      <w:tr w:rsidR="009307BE" w:rsidRPr="00360F8C"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6C209E" w:rsidRDefault="009307BE">
            <w:pPr>
              <w:pStyle w:val="Table"/>
              <w:rPr>
                <w:sz w:val="20"/>
              </w:rPr>
            </w:pPr>
            <w:r w:rsidRPr="006C209E">
              <w:rPr>
                <w:sz w:val="20"/>
              </w:rPr>
              <w:t>Andre endringer (må spesifiseres)</w:t>
            </w:r>
            <w:r w:rsidR="00C414A7" w:rsidRPr="006C209E">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6C209E" w:rsidRDefault="009307BE" w:rsidP="00754A3D">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6C209E" w:rsidRDefault="009307BE" w:rsidP="00754A3D">
            <w:pPr>
              <w:pStyle w:val="Table"/>
              <w:jc w:val="center"/>
              <w:rPr>
                <w:sz w:val="20"/>
              </w:rPr>
            </w:pPr>
          </w:p>
        </w:tc>
      </w:tr>
      <w:tr w:rsidR="00C7130D" w:rsidRPr="00D54B41" w14:paraId="4A7D84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F066EFA" w14:textId="391715BC" w:rsidR="00C7130D" w:rsidRPr="006C209E" w:rsidRDefault="00756420">
            <w:pPr>
              <w:pStyle w:val="Table"/>
              <w:rPr>
                <w:sz w:val="20"/>
              </w:rPr>
            </w:pPr>
            <w:r w:rsidRPr="006C209E">
              <w:rPr>
                <w:sz w:val="20"/>
              </w:rPr>
              <w:t>Tilleggslinjer på ordre (med unntak av frakt og ordregebyrer)</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DC4982" w14:textId="77777777" w:rsidR="00C7130D" w:rsidRPr="006C209E" w:rsidRDefault="00C7130D" w:rsidP="00754A3D">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CCE27" w14:textId="5FD67DCA" w:rsidR="00C7130D" w:rsidRPr="006C209E" w:rsidRDefault="00756420" w:rsidP="00754A3D">
            <w:pPr>
              <w:pStyle w:val="Table"/>
              <w:jc w:val="center"/>
              <w:rPr>
                <w:sz w:val="20"/>
              </w:rPr>
            </w:pPr>
            <w:r w:rsidRPr="006C209E">
              <w:rPr>
                <w:sz w:val="20"/>
              </w:rPr>
              <w:t>Nei</w:t>
            </w: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8638" w:type="dxa"/>
        <w:tblInd w:w="117" w:type="dxa"/>
        <w:tblLayout w:type="fixed"/>
        <w:tblLook w:val="0000" w:firstRow="0" w:lastRow="0" w:firstColumn="0" w:lastColumn="0" w:noHBand="0" w:noVBand="0"/>
      </w:tblPr>
      <w:tblGrid>
        <w:gridCol w:w="2997"/>
        <w:gridCol w:w="5641"/>
      </w:tblGrid>
      <w:tr w:rsidR="004203DE" w:rsidRPr="00383289" w14:paraId="26916B69"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0D7A47DA" w:rsidR="004203DE" w:rsidRPr="004203DE" w:rsidRDefault="00BC1336" w:rsidP="00F6095E">
            <w:pPr>
              <w:pStyle w:val="Table"/>
              <w:rPr>
                <w:rFonts w:cs="Arial"/>
                <w:sz w:val="20"/>
              </w:rPr>
            </w:pPr>
            <w:r>
              <w:rPr>
                <w:rFonts w:cs="Arial"/>
                <w:sz w:val="20"/>
              </w:rPr>
              <w:t>Fritekstordre</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4FB6A1EC" w:rsidR="004203DE" w:rsidRPr="004203DE" w:rsidRDefault="00BC1336" w:rsidP="003100F3">
            <w:pPr>
              <w:pStyle w:val="Table"/>
              <w:rPr>
                <w:rFonts w:cs="Arial"/>
                <w:sz w:val="20"/>
              </w:rPr>
            </w:pPr>
            <w:r w:rsidRPr="00BC1336">
              <w:rPr>
                <w:rFonts w:cs="Arial"/>
                <w:sz w:val="20"/>
              </w:rPr>
              <w:t>Kjøper kan bestille produkter fra Leverandør ved å sende ordrelinjer med fritekstbeskrivelse av produktet (forespørsel/fritekstordre)</w:t>
            </w:r>
          </w:p>
        </w:tc>
      </w:tr>
      <w:tr w:rsidR="00C6486C" w:rsidRPr="00383289" w14:paraId="18EB9037"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2811CE84" w14:textId="539DD8E0" w:rsidR="00C6486C" w:rsidRPr="004203DE" w:rsidRDefault="00BC1336" w:rsidP="00F6095E">
            <w:pPr>
              <w:pStyle w:val="Table"/>
              <w:rPr>
                <w:rFonts w:cs="Arial"/>
                <w:sz w:val="20"/>
              </w:rPr>
            </w:pPr>
            <w:r>
              <w:rPr>
                <w:rFonts w:cs="Arial"/>
                <w:sz w:val="20"/>
              </w:rPr>
              <w:t>Vedlegg</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4E2C6A01" w14:textId="33F133D5" w:rsidR="00C6486C" w:rsidRPr="004203DE" w:rsidRDefault="00BC1336" w:rsidP="003100F3">
            <w:pPr>
              <w:pStyle w:val="Table"/>
              <w:rPr>
                <w:rFonts w:cs="Arial"/>
                <w:sz w:val="20"/>
              </w:rPr>
            </w:pPr>
            <w:r>
              <w:rPr>
                <w:rFonts w:cs="Arial"/>
                <w:sz w:val="20"/>
              </w:rPr>
              <w:t xml:space="preserve">Kjøper kan knytte vedlegg til hele bestillingen, men ikke </w:t>
            </w:r>
            <w:r w:rsidR="002F49EF">
              <w:rPr>
                <w:rFonts w:cs="Arial"/>
                <w:sz w:val="20"/>
              </w:rPr>
              <w:t>til den enkelte varelinje</w:t>
            </w:r>
          </w:p>
        </w:tc>
      </w:tr>
      <w:tr w:rsidR="00C6486C" w:rsidRPr="00383289" w14:paraId="790F6E98"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7A19FC88" w14:textId="4979C7C6" w:rsidR="00C6486C" w:rsidRPr="004203DE" w:rsidRDefault="002F49EF" w:rsidP="00F6095E">
            <w:pPr>
              <w:pStyle w:val="Table"/>
              <w:rPr>
                <w:rFonts w:cs="Arial"/>
                <w:sz w:val="20"/>
              </w:rPr>
            </w:pPr>
            <w:r>
              <w:rPr>
                <w:rFonts w:cs="Arial"/>
                <w:sz w:val="20"/>
              </w:rPr>
              <w:t>Tekstkommentar</w:t>
            </w: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51F9D93A" w14:textId="2205AF98" w:rsidR="00C6486C" w:rsidRPr="004203DE" w:rsidRDefault="002F49EF" w:rsidP="003100F3">
            <w:pPr>
              <w:pStyle w:val="Table"/>
              <w:rPr>
                <w:rFonts w:cs="Arial"/>
                <w:sz w:val="20"/>
              </w:rPr>
            </w:pPr>
            <w:r>
              <w:rPr>
                <w:rFonts w:cs="Arial"/>
                <w:sz w:val="20"/>
              </w:rPr>
              <w:t>Kjøper kan angi tekstkommentar til hele bestillingen, men ikke til den enkelte varelinje</w:t>
            </w:r>
          </w:p>
        </w:tc>
      </w:tr>
      <w:tr w:rsidR="00C6486C" w:rsidRPr="00383289" w14:paraId="35E64AA3" w14:textId="77777777" w:rsidTr="00C7130D">
        <w:trPr>
          <w:trHeight w:val="266"/>
        </w:trPr>
        <w:tc>
          <w:tcPr>
            <w:tcW w:w="2997" w:type="dxa"/>
            <w:tcBorders>
              <w:top w:val="single" w:sz="4" w:space="0" w:color="000000"/>
              <w:left w:val="single" w:sz="4" w:space="0" w:color="000000"/>
              <w:bottom w:val="single" w:sz="4" w:space="0" w:color="000000"/>
              <w:right w:val="single" w:sz="4" w:space="0" w:color="000000"/>
            </w:tcBorders>
            <w:shd w:val="clear" w:color="auto" w:fill="FFFFFF"/>
          </w:tcPr>
          <w:p w14:paraId="6012A5F8" w14:textId="56E44E86" w:rsidR="00C6486C" w:rsidRPr="004203DE" w:rsidRDefault="00C6486C" w:rsidP="00F6095E">
            <w:pPr>
              <w:pStyle w:val="Table"/>
              <w:rPr>
                <w:rFonts w:cs="Arial"/>
                <w:sz w:val="20"/>
              </w:rPr>
            </w:pPr>
          </w:p>
        </w:tc>
        <w:tc>
          <w:tcPr>
            <w:tcW w:w="5641" w:type="dxa"/>
            <w:tcBorders>
              <w:top w:val="single" w:sz="4" w:space="0" w:color="000000"/>
              <w:left w:val="single" w:sz="4" w:space="0" w:color="000000"/>
              <w:bottom w:val="single" w:sz="4" w:space="0" w:color="000000"/>
              <w:right w:val="single" w:sz="4" w:space="0" w:color="000000"/>
            </w:tcBorders>
            <w:shd w:val="clear" w:color="auto" w:fill="FFFFFF"/>
          </w:tcPr>
          <w:p w14:paraId="4675F289" w14:textId="070E9E87" w:rsidR="00C6486C" w:rsidRPr="004203DE" w:rsidRDefault="00C6486C"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6C209E"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6C209E" w:rsidRDefault="009307BE">
            <w:pPr>
              <w:pStyle w:val="Table"/>
              <w:rPr>
                <w:rFonts w:cs="Arial"/>
                <w:b/>
                <w:sz w:val="20"/>
              </w:rPr>
            </w:pPr>
            <w:r w:rsidRPr="006C209E">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6C209E" w:rsidRDefault="009307BE">
            <w:pPr>
              <w:pStyle w:val="Table"/>
              <w:jc w:val="center"/>
              <w:rPr>
                <w:rFonts w:cs="Arial"/>
                <w:b/>
                <w:sz w:val="20"/>
              </w:rPr>
            </w:pPr>
            <w:r w:rsidRPr="006C209E">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6C209E" w:rsidRDefault="009307BE">
            <w:pPr>
              <w:pStyle w:val="Table"/>
              <w:jc w:val="center"/>
              <w:rPr>
                <w:rFonts w:cs="Arial"/>
                <w:b/>
                <w:sz w:val="20"/>
              </w:rPr>
            </w:pPr>
            <w:r w:rsidRPr="006C209E">
              <w:rPr>
                <w:rFonts w:cs="Arial"/>
                <w:b/>
                <w:sz w:val="20"/>
              </w:rPr>
              <w:t>Nei</w:t>
            </w:r>
          </w:p>
        </w:tc>
      </w:tr>
      <w:tr w:rsidR="009307BE" w:rsidRPr="006C209E"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07137EFF" w:rsidR="009307BE" w:rsidRPr="006C209E" w:rsidRDefault="009307BE" w:rsidP="00F11E21">
            <w:pPr>
              <w:pStyle w:val="Table"/>
              <w:rPr>
                <w:rFonts w:cs="Arial"/>
                <w:sz w:val="20"/>
              </w:rPr>
            </w:pPr>
            <w:r w:rsidRPr="006C209E">
              <w:rPr>
                <w:rFonts w:cs="Arial"/>
                <w:sz w:val="20"/>
              </w:rPr>
              <w:t>Stilltiende aksept</w:t>
            </w:r>
            <w:r w:rsidRPr="006C209E">
              <w:rPr>
                <w:rFonts w:cs="Arial"/>
                <w:sz w:val="20"/>
              </w:rPr>
              <w:br/>
              <w:t xml:space="preserve">Dersom Leverandør bekrefter med status “Akseptert med endring” er Leverandørens endringer å betrakte som akseptert av kjøper med mindre kjøper gir leverandør respons innen </w:t>
            </w:r>
            <w:r w:rsidR="008448AA" w:rsidRPr="006C209E">
              <w:rPr>
                <w:rFonts w:cs="Arial"/>
                <w:b/>
                <w:sz w:val="20"/>
                <w:bdr w:val="single" w:sz="4" w:space="0" w:color="auto"/>
              </w:rPr>
              <w:t>2</w:t>
            </w:r>
            <w:r w:rsidRPr="006C209E">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AF83EC4" w:rsidR="009307BE" w:rsidRPr="006C209E" w:rsidRDefault="00DF79F5">
            <w:pPr>
              <w:pStyle w:val="Table"/>
              <w:jc w:val="center"/>
              <w:rPr>
                <w:rFonts w:cs="Arial"/>
                <w:sz w:val="20"/>
              </w:rPr>
            </w:pPr>
            <w:r w:rsidRPr="006C209E">
              <w:rPr>
                <w:rFonts w:cs="Arial"/>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6C209E" w:rsidRDefault="009307BE">
            <w:pPr>
              <w:pStyle w:val="Table"/>
              <w:jc w:val="center"/>
              <w:rPr>
                <w:rFonts w:cs="Arial"/>
                <w:sz w:val="20"/>
              </w:rPr>
            </w:pPr>
          </w:p>
        </w:tc>
      </w:tr>
      <w:tr w:rsidR="009307BE" w:rsidRPr="006C209E"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6C209E" w:rsidRDefault="009307BE">
            <w:pPr>
              <w:pStyle w:val="Table"/>
              <w:rPr>
                <w:rFonts w:cs="Arial"/>
                <w:sz w:val="20"/>
              </w:rPr>
            </w:pPr>
            <w:r w:rsidRPr="006C209E">
              <w:rPr>
                <w:rFonts w:cs="Arial"/>
                <w:sz w:val="20"/>
              </w:rPr>
              <w:t>Kansellering og ny bestilling</w:t>
            </w:r>
            <w:r w:rsidRPr="006C209E">
              <w:rPr>
                <w:rFonts w:cs="Arial"/>
                <w:sz w:val="20"/>
              </w:rPr>
              <w:br/>
              <w:t xml:space="preserve">Dersom Leverandør bekrefter med status “Akseptert med endring” skal </w:t>
            </w:r>
            <w:r w:rsidRPr="006C209E">
              <w:rPr>
                <w:rFonts w:cs="Arial"/>
                <w:sz w:val="20"/>
              </w:rPr>
              <w:lastRenderedPageBreak/>
              <w:t>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6C209E"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B582FDE" w:rsidR="009307BE" w:rsidRPr="006C209E" w:rsidRDefault="00DF79F5">
            <w:pPr>
              <w:pStyle w:val="Table"/>
              <w:jc w:val="center"/>
              <w:rPr>
                <w:rFonts w:cs="Arial"/>
                <w:sz w:val="20"/>
              </w:rPr>
            </w:pPr>
            <w:r w:rsidRPr="006C209E">
              <w:rPr>
                <w:rFonts w:cs="Arial"/>
                <w:sz w:val="20"/>
              </w:rPr>
              <w:t>Nei</w:t>
            </w:r>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3DFD9E8A" w:rsidR="009307BE" w:rsidRPr="006C209E" w:rsidRDefault="009307BE" w:rsidP="00F11E21">
            <w:pPr>
              <w:pStyle w:val="Table"/>
              <w:rPr>
                <w:rFonts w:cs="Arial"/>
                <w:sz w:val="20"/>
              </w:rPr>
            </w:pPr>
            <w:r w:rsidRPr="006C209E">
              <w:rPr>
                <w:rFonts w:cs="Arial"/>
                <w:sz w:val="20"/>
              </w:rPr>
              <w:t>Endringsordre</w:t>
            </w:r>
            <w:r w:rsidRPr="006C209E">
              <w:rPr>
                <w:rFonts w:cs="Arial"/>
                <w:sz w:val="20"/>
              </w:rPr>
              <w:br/>
              <w:t>Dersom Leverandør bekrefter med status “Akseptert med endring” skal kjøper alltid bekrefte aksept eller avvisning av endringen innen</w:t>
            </w:r>
            <w:r w:rsidR="006C209E">
              <w:rPr>
                <w:rFonts w:cs="Arial"/>
                <w:sz w:val="20"/>
              </w:rPr>
              <w:t xml:space="preserve"> ugrunnet opphold</w:t>
            </w:r>
            <w:r w:rsidRPr="006C209E">
              <w:rPr>
                <w:rFonts w:cs="Arial"/>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033DF144" w:rsidR="009307BE" w:rsidRPr="006C209E" w:rsidRDefault="003E3EE8">
            <w:pPr>
              <w:pStyle w:val="Table"/>
              <w:jc w:val="center"/>
              <w:rPr>
                <w:rFonts w:cs="Arial"/>
                <w:sz w:val="20"/>
              </w:rPr>
            </w:pPr>
            <w:r w:rsidRPr="006C209E">
              <w:rPr>
                <w:rFonts w:cs="Arial"/>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9B12284" w:rsidR="009307BE" w:rsidRPr="00383289" w:rsidRDefault="009307BE">
            <w:pPr>
              <w:pStyle w:val="Table"/>
              <w:jc w:val="center"/>
              <w:rPr>
                <w:rFonts w:cs="Arial"/>
                <w:sz w:val="20"/>
              </w:rPr>
            </w:pPr>
          </w:p>
        </w:tc>
      </w:tr>
    </w:tbl>
    <w:p w14:paraId="4E8B1148" w14:textId="77777777" w:rsidR="009307BE" w:rsidRDefault="009307BE">
      <w:pPr>
        <w:pStyle w:val="Overskrift1"/>
        <w:ind w:left="851" w:hanging="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r>
        <w:lastRenderedPageBreak/>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21"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ind w:left="851" w:hanging="851"/>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2"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08E0B4FB" w:rsidR="007A2064" w:rsidRPr="00F11E21" w:rsidRDefault="007A2064" w:rsidP="007A2064">
            <w:pPr>
              <w:spacing w:before="20" w:after="20"/>
              <w:rPr>
                <w:sz w:val="16"/>
                <w:szCs w:val="16"/>
              </w:rPr>
            </w:pP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0B2A6A79" w:rsidR="007A2064" w:rsidRPr="00A76B70" w:rsidRDefault="003E3EE8"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07AFAC4C" w:rsidR="007A2064" w:rsidRPr="003E3EE8" w:rsidRDefault="003E3EE8" w:rsidP="003E3EE8">
            <w:pPr>
              <w:pStyle w:val="Table"/>
              <w:spacing w:before="20" w:after="20"/>
              <w:rPr>
                <w:sz w:val="20"/>
              </w:rPr>
            </w:pPr>
            <w:r>
              <w:rPr>
                <w:sz w:val="20"/>
              </w:rPr>
              <w:t>K</w:t>
            </w:r>
            <w:r w:rsidRPr="003E3EE8">
              <w:rPr>
                <w:sz w:val="20"/>
              </w:rPr>
              <w:t>un v</w:t>
            </w:r>
            <w:r w:rsidR="001D418A" w:rsidRPr="003E3EE8">
              <w:rPr>
                <w:sz w:val="20"/>
              </w:rPr>
              <w:t>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3E3EE8" w:rsidRDefault="001A0DBC" w:rsidP="003E3EE8">
            <w:pPr>
              <w:pStyle w:val="Table"/>
              <w:spacing w:before="20" w:after="20"/>
              <w:rPr>
                <w:sz w:val="20"/>
              </w:rPr>
            </w:pPr>
            <w:r w:rsidRPr="003E3EE8">
              <w:rPr>
                <w:sz w:val="20"/>
              </w:rPr>
              <w:t xml:space="preserve">For analyse av data er det viktig at vedlegg ikke er </w:t>
            </w:r>
            <w:proofErr w:type="spellStart"/>
            <w:r w:rsidRPr="003E3EE8">
              <w:rPr>
                <w:sz w:val="20"/>
              </w:rPr>
              <w:t>hovedbærer</w:t>
            </w:r>
            <w:proofErr w:type="spellEnd"/>
            <w:r w:rsidRPr="003E3EE8">
              <w:rPr>
                <w:sz w:val="20"/>
              </w:rPr>
              <w:t xml:space="preserve"> av informasjon </w:t>
            </w:r>
          </w:p>
        </w:tc>
      </w:tr>
      <w:tr w:rsidR="006E6E16" w14:paraId="549E7DCF"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237F6" w14:textId="421631F0" w:rsidR="006E6E16" w:rsidRDefault="006E6E16" w:rsidP="007A2064">
            <w:pPr>
              <w:pStyle w:val="Table"/>
              <w:spacing w:before="20" w:after="20"/>
              <w:rPr>
                <w:sz w:val="20"/>
              </w:rPr>
            </w:pPr>
            <w:r>
              <w:rPr>
                <w:sz w:val="20"/>
              </w:rPr>
              <w:t>Sammenslåing av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B993EF" w14:textId="1706E741" w:rsidR="006E6E16" w:rsidRDefault="006E6E16" w:rsidP="007A2064">
            <w:pPr>
              <w:spacing w:before="20" w:after="20"/>
              <w:jc w:val="center"/>
              <w:rPr>
                <w:sz w:val="20"/>
              </w:rPr>
            </w:pPr>
            <w:r>
              <w:rPr>
                <w:sz w:val="20"/>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6D212C" w14:textId="40DD02DF" w:rsidR="006E6E16" w:rsidRPr="001A0DBC" w:rsidRDefault="00470FDE" w:rsidP="00F472D2">
            <w:pPr>
              <w:pStyle w:val="Table"/>
              <w:spacing w:before="20" w:after="20"/>
              <w:rPr>
                <w:sz w:val="16"/>
                <w:szCs w:val="16"/>
              </w:rPr>
            </w:pPr>
            <w:r w:rsidRPr="002F7574">
              <w:rPr>
                <w:sz w:val="20"/>
              </w:rPr>
              <w:t xml:space="preserve">Leverandør kan </w:t>
            </w:r>
            <w:r w:rsidRPr="00F472D2">
              <w:rPr>
                <w:sz w:val="20"/>
              </w:rPr>
              <w:t xml:space="preserve">ikke </w:t>
            </w:r>
            <w:r w:rsidRPr="002F7574">
              <w:rPr>
                <w:sz w:val="20"/>
              </w:rPr>
              <w:t>slå sammen flere kundebestillinger til én ordre ved eksempelvis samme leveransedato.</w:t>
            </w:r>
          </w:p>
        </w:tc>
      </w:tr>
    </w:tbl>
    <w:p w14:paraId="247354F4" w14:textId="77777777" w:rsidR="007A2064" w:rsidRDefault="007A2064">
      <w:pPr>
        <w:pStyle w:val="StandardText"/>
      </w:pPr>
    </w:p>
    <w:p w14:paraId="644D6449" w14:textId="77777777" w:rsidR="009307BE" w:rsidRDefault="009307BE">
      <w:pPr>
        <w:pStyle w:val="Overskrift1"/>
        <w:ind w:left="851" w:hanging="85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23"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24"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25"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45DF8D72" w:rsidR="00FC7B15" w:rsidRPr="00943451" w:rsidRDefault="00E11C3E" w:rsidP="00943451">
            <w:pPr>
              <w:pStyle w:val="Brdtekst"/>
              <w:spacing w:after="283"/>
              <w:jc w:val="left"/>
              <w:rPr>
                <w:sz w:val="18"/>
                <w:szCs w:val="18"/>
              </w:rPr>
            </w:pPr>
            <w:r>
              <w:rPr>
                <w:color w:val="1F497D"/>
                <w:sz w:val="18"/>
                <w:szCs w:val="18"/>
              </w:rPr>
              <w:br/>
            </w:r>
            <w:r w:rsidR="00077159">
              <w:rPr>
                <w:color w:val="1F497D"/>
                <w:sz w:val="18"/>
                <w:szCs w:val="18"/>
              </w:rPr>
              <w:t xml:space="preserve">Norsk </w:t>
            </w:r>
            <w:proofErr w:type="spellStart"/>
            <w:r w:rsidR="00943451">
              <w:rPr>
                <w:color w:val="1F497D"/>
                <w:sz w:val="18"/>
                <w:szCs w:val="18"/>
              </w:rPr>
              <w:t>P</w:t>
            </w:r>
            <w:r w:rsidR="00077159">
              <w:rPr>
                <w:color w:val="1F497D"/>
                <w:sz w:val="18"/>
                <w:szCs w:val="18"/>
              </w:rPr>
              <w:t>eppol</w:t>
            </w:r>
            <w:proofErr w:type="spellEnd"/>
            <w:r w:rsidR="00077159">
              <w:rPr>
                <w:color w:val="1F497D"/>
                <w:sz w:val="18"/>
                <w:szCs w:val="18"/>
              </w:rPr>
              <w:t xml:space="preserve"> myndighet</w:t>
            </w:r>
          </w:p>
        </w:tc>
        <w:tc>
          <w:tcPr>
            <w:tcW w:w="6581" w:type="dxa"/>
            <w:tcBorders>
              <w:left w:val="single" w:sz="4" w:space="0" w:color="000000"/>
              <w:bottom w:val="single" w:sz="4" w:space="0" w:color="auto"/>
              <w:right w:val="single" w:sz="4" w:space="0" w:color="000000"/>
            </w:tcBorders>
            <w:shd w:val="clear" w:color="auto" w:fill="FFFFFF"/>
          </w:tcPr>
          <w:p w14:paraId="6E42CEF3" w14:textId="77777777" w:rsidR="00077159" w:rsidRPr="00077159" w:rsidRDefault="00077159" w:rsidP="00FC7B15">
            <w:pPr>
              <w:pStyle w:val="Brdtekst"/>
              <w:spacing w:after="283"/>
              <w:rPr>
                <w:sz w:val="18"/>
                <w:szCs w:val="18"/>
              </w:rPr>
            </w:pPr>
            <w:hyperlink r:id="rId26" w:history="1">
              <w:r w:rsidRPr="00077159">
                <w:rPr>
                  <w:rStyle w:val="Hyperkobling"/>
                  <w:sz w:val="18"/>
                  <w:szCs w:val="18"/>
                </w:rPr>
                <w:t>https://anskaffelser.no/verktoy/veiledere/aksesspunkt</w:t>
              </w:r>
            </w:hyperlink>
            <w:r w:rsidRPr="00077159">
              <w:rPr>
                <w:sz w:val="18"/>
                <w:szCs w:val="18"/>
              </w:rPr>
              <w:t xml:space="preserve"> </w:t>
            </w:r>
          </w:p>
          <w:p w14:paraId="6C30940E" w14:textId="40E36267" w:rsidR="00077159" w:rsidRPr="0072001A" w:rsidRDefault="00077159" w:rsidP="00FC7B15">
            <w:pPr>
              <w:pStyle w:val="Brdtekst"/>
              <w:spacing w:after="283"/>
              <w:rPr>
                <w:sz w:val="18"/>
                <w:szCs w:val="18"/>
              </w:rPr>
            </w:pPr>
            <w:hyperlink r:id="rId27" w:history="1">
              <w:r w:rsidRPr="009452A3">
                <w:rPr>
                  <w:rStyle w:val="Hyperkobling"/>
                  <w:sz w:val="18"/>
                  <w:szCs w:val="18"/>
                </w:rPr>
                <w:t>https://anskaffelser.no/english/e-procurement/norwegian-agency-public-and-financial-management-dfo-peppol-authority</w:t>
              </w:r>
            </w:hyperlink>
            <w:r>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28"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29"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085CAD42" w:rsidR="00E11C3E" w:rsidRDefault="00E11C3E" w:rsidP="00943451">
            <w:pPr>
              <w:pStyle w:val="Brdtekst"/>
              <w:spacing w:after="283"/>
              <w:jc w:val="left"/>
              <w:rPr>
                <w:color w:val="1F497D"/>
                <w:sz w:val="18"/>
                <w:szCs w:val="18"/>
              </w:rPr>
            </w:pPr>
            <w:proofErr w:type="spellStart"/>
            <w:r>
              <w:rPr>
                <w:color w:val="1F497D"/>
                <w:sz w:val="18"/>
                <w:szCs w:val="18"/>
              </w:rPr>
              <w:t>P</w:t>
            </w:r>
            <w:r w:rsidR="00E70A43">
              <w:rPr>
                <w:color w:val="1F497D"/>
                <w:sz w:val="18"/>
                <w:szCs w:val="18"/>
              </w:rPr>
              <w:t>eppol</w:t>
            </w:r>
            <w:proofErr w:type="spellEnd"/>
            <w:r>
              <w:rPr>
                <w:color w:val="1F497D"/>
                <w:sz w:val="18"/>
                <w:szCs w:val="18"/>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20539D4F" w:rsidR="00E11C3E" w:rsidRPr="00077159" w:rsidRDefault="00077159" w:rsidP="00FC7B15">
            <w:pPr>
              <w:pStyle w:val="Brdtekst"/>
              <w:spacing w:after="283"/>
              <w:rPr>
                <w:sz w:val="18"/>
                <w:szCs w:val="18"/>
              </w:rPr>
            </w:pPr>
            <w:hyperlink r:id="rId30" w:history="1">
              <w:r w:rsidRPr="00077159">
                <w:rPr>
                  <w:rStyle w:val="Hyperkobling"/>
                  <w:sz w:val="18"/>
                  <w:szCs w:val="18"/>
                </w:rPr>
                <w:t>https://peppol.org/documentation/technical-documentation/post-award-documentation/</w:t>
              </w:r>
            </w:hyperlink>
            <w:r w:rsidRPr="00077159">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31"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4940F3" w:rsidRDefault="004940F3" w:rsidP="00FC7B15">
            <w:pPr>
              <w:pStyle w:val="Brdtekst"/>
              <w:spacing w:after="283"/>
              <w:rPr>
                <w:sz w:val="18"/>
                <w:szCs w:val="18"/>
              </w:rPr>
            </w:pPr>
            <w:hyperlink r:id="rId32" w:anchor="argument=undefined&amp;query=&amp;page=1" w:history="1">
              <w:r w:rsidRPr="004940F3">
                <w:rPr>
                  <w:rStyle w:val="Hyperkobling"/>
                  <w:sz w:val="18"/>
                  <w:szCs w:val="18"/>
                </w:rPr>
                <w:t>https://www.anskaffelser.no/verktoy/veiledere/mottakere-i-elma#argument=undefined&amp;query=&amp;page=1</w:t>
              </w:r>
            </w:hyperlink>
          </w:p>
          <w:p w14:paraId="263930DD" w14:textId="7BF99FF1" w:rsidR="00CC56D1" w:rsidRPr="004940F3" w:rsidRDefault="004940F3" w:rsidP="00FC7B15">
            <w:pPr>
              <w:pStyle w:val="Brdtekst"/>
              <w:spacing w:after="283"/>
              <w:rPr>
                <w:sz w:val="18"/>
                <w:szCs w:val="18"/>
              </w:rPr>
            </w:pPr>
            <w:hyperlink r:id="rId33" w:history="1">
              <w:r w:rsidRPr="004940F3">
                <w:rPr>
                  <w:rStyle w:val="Hyperkobling"/>
                  <w:sz w:val="18"/>
                  <w:szCs w:val="18"/>
                </w:rPr>
                <w:t>https://hotell.difi.no/?dataset=difi/elma/participants</w:t>
              </w:r>
            </w:hyperlink>
            <w:r w:rsidR="00CC56D1" w:rsidRPr="004940F3">
              <w:rPr>
                <w:sz w:val="18"/>
                <w:szCs w:val="18"/>
              </w:rPr>
              <w:t xml:space="preserve"> </w:t>
            </w:r>
          </w:p>
        </w:tc>
      </w:tr>
      <w:tr w:rsidR="00101920" w:rsidRPr="00FC7B15" w14:paraId="019D9C04"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7CD23712" w14:textId="503934A4" w:rsidR="00101920" w:rsidRDefault="009D0607" w:rsidP="00FC7B15">
            <w:pPr>
              <w:pStyle w:val="Brdtekst"/>
              <w:spacing w:after="283"/>
              <w:rPr>
                <w:color w:val="1F497D"/>
                <w:sz w:val="18"/>
                <w:szCs w:val="18"/>
              </w:rPr>
            </w:pPr>
            <w:r>
              <w:rPr>
                <w:color w:val="1F497D"/>
                <w:sz w:val="18"/>
                <w:szCs w:val="18"/>
              </w:rPr>
              <w:t>Systemer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797B23D" w14:textId="381E6687" w:rsidR="00101920" w:rsidRPr="00144DC7" w:rsidRDefault="00144DC7" w:rsidP="00FC7B15">
            <w:pPr>
              <w:pStyle w:val="Brdtekst"/>
              <w:spacing w:after="283"/>
              <w:rPr>
                <w:sz w:val="18"/>
                <w:szCs w:val="18"/>
              </w:rPr>
            </w:pPr>
            <w:hyperlink r:id="rId34" w:history="1">
              <w:r w:rsidRPr="00144DC7">
                <w:rPr>
                  <w:rStyle w:val="Hyperkobling"/>
                  <w:sz w:val="18"/>
                  <w:szCs w:val="18"/>
                </w:rPr>
                <w:t>https://anskaffelser.no/verktoy/veiledere/systemleverandorer-erp</w:t>
              </w:r>
            </w:hyperlink>
            <w:r w:rsidRPr="00144DC7">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1430" w14:textId="77777777" w:rsidR="00066517" w:rsidRDefault="00066517">
      <w:pPr>
        <w:spacing w:before="0"/>
      </w:pPr>
      <w:r>
        <w:separator/>
      </w:r>
    </w:p>
  </w:endnote>
  <w:endnote w:type="continuationSeparator" w:id="0">
    <w:p w14:paraId="4D0F9C74" w14:textId="77777777" w:rsidR="00066517" w:rsidRDefault="00066517">
      <w:pPr>
        <w:spacing w:before="0"/>
      </w:pPr>
      <w:r>
        <w:continuationSeparator/>
      </w:r>
    </w:p>
  </w:endnote>
  <w:endnote w:type="continuationNotice" w:id="1">
    <w:p w14:paraId="5E5A4E79" w14:textId="77777777" w:rsidR="00066517" w:rsidRDefault="0006651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A785" w14:textId="77777777" w:rsidR="00066517" w:rsidRDefault="00066517">
      <w:pPr>
        <w:spacing w:before="0"/>
      </w:pPr>
      <w:r>
        <w:separator/>
      </w:r>
    </w:p>
  </w:footnote>
  <w:footnote w:type="continuationSeparator" w:id="0">
    <w:p w14:paraId="27547204" w14:textId="77777777" w:rsidR="00066517" w:rsidRDefault="00066517">
      <w:pPr>
        <w:spacing w:before="0"/>
      </w:pPr>
      <w:r>
        <w:continuationSeparator/>
      </w:r>
    </w:p>
  </w:footnote>
  <w:footnote w:type="continuationNotice" w:id="1">
    <w:p w14:paraId="32C137BC" w14:textId="77777777" w:rsidR="00066517" w:rsidRDefault="0006651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14:paraId="466BCE19" w14:textId="77777777">
      <w:trPr>
        <w:tblHeader/>
      </w:trPr>
      <w:tc>
        <w:tcPr>
          <w:tcW w:w="2882" w:type="dxa"/>
        </w:tcPr>
        <w:p w14:paraId="3F57E96B" w14:textId="260D24E9" w:rsidR="00CE66E3" w:rsidRDefault="00CE66E3">
          <w:pPr>
            <w:pStyle w:val="TableHeading"/>
          </w:pPr>
          <w:r>
            <w:rPr>
              <w:noProof/>
            </w:rPr>
            <w:drawing>
              <wp:inline distT="0" distB="0" distL="0" distR="0" wp14:anchorId="614DCDB1" wp14:editId="00D8F159">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tcPr>
        <w:p w14:paraId="2AA28637" w14:textId="73A27C1D" w:rsidR="00CE66E3" w:rsidRPr="009F2B39" w:rsidRDefault="00414AC2">
          <w:pPr>
            <w:pStyle w:val="TableHeading"/>
            <w:jc w:val="center"/>
            <w:rPr>
              <w:rStyle w:val="annotationsubjectChar"/>
            </w:rPr>
          </w:pPr>
          <w:r>
            <w:rPr>
              <w:rStyle w:val="annotationsubjectChar"/>
            </w:rPr>
            <w:t xml:space="preserve">Bilag </w:t>
          </w:r>
          <w:r w:rsidR="00730369">
            <w:rPr>
              <w:rStyle w:val="annotationsubjectChar"/>
            </w:rPr>
            <w:t>6</w:t>
          </w:r>
          <w:r>
            <w:rPr>
              <w:rStyle w:val="annotationsubjectChar"/>
            </w:rPr>
            <w:t xml:space="preserve"> - </w:t>
          </w:r>
          <w:r w:rsidR="00CE66E3" w:rsidRPr="009F2B39">
            <w:rPr>
              <w:rStyle w:val="annotationsubjectChar"/>
            </w:rPr>
            <w:t xml:space="preserve">Avtale om </w:t>
          </w:r>
          <w:r w:rsidR="00CE66E3" w:rsidRPr="009F2B39">
            <w:rPr>
              <w:rStyle w:val="annotationsubjectChar"/>
            </w:rPr>
            <w:br/>
            <w:t xml:space="preserve">elektronisk samhandling </w:t>
          </w:r>
        </w:p>
      </w:tc>
      <w:tc>
        <w:tcPr>
          <w:tcW w:w="2883" w:type="dxa"/>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3173C59D" w:rsidR="00CE66E3" w:rsidRDefault="00CE66E3" w:rsidP="000F48CE">
          <w:pPr>
            <w:pStyle w:val="Brdtekst"/>
            <w:spacing w:before="0"/>
            <w:ind w:left="33"/>
            <w:jc w:val="right"/>
          </w:pPr>
          <w:r>
            <w:rPr>
              <w:sz w:val="18"/>
            </w:rPr>
            <w:t>Versjon 3</w:t>
          </w:r>
          <w:r w:rsidR="00CC7BB3">
            <w:rPr>
              <w:sz w:val="18"/>
            </w:rPr>
            <w:t>.</w:t>
          </w:r>
          <w:r>
            <w:rPr>
              <w:sz w:val="18"/>
            </w:rPr>
            <w:t>2</w:t>
          </w:r>
          <w:r>
            <w:rPr>
              <w:sz w:val="18"/>
            </w:rPr>
            <w:br/>
            <w:t xml:space="preserve">Dato: </w:t>
          </w:r>
          <w:r w:rsidR="00CC7BB3">
            <w:rPr>
              <w:sz w:val="18"/>
            </w:rPr>
            <w:t>04</w:t>
          </w:r>
          <w:r>
            <w:rPr>
              <w:sz w:val="18"/>
            </w:rPr>
            <w:t>.</w:t>
          </w:r>
          <w:r w:rsidR="00BD09E2">
            <w:rPr>
              <w:sz w:val="18"/>
            </w:rPr>
            <w:t>02</w:t>
          </w:r>
          <w:r>
            <w:rPr>
              <w:sz w:val="18"/>
            </w:rPr>
            <w:t>.202</w:t>
          </w:r>
          <w:r w:rsidR="00CC7BB3">
            <w:rPr>
              <w:sz w:val="18"/>
            </w:rPr>
            <w:t>2</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54B732B2"/>
    <w:multiLevelType w:val="hybridMultilevel"/>
    <w:tmpl w:val="FC8ADCC0"/>
    <w:lvl w:ilvl="0" w:tplc="1166F3C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816845665">
    <w:abstractNumId w:val="0"/>
  </w:num>
  <w:num w:numId="2" w16cid:durableId="1135030800">
    <w:abstractNumId w:val="1"/>
  </w:num>
  <w:num w:numId="3" w16cid:durableId="1903254807">
    <w:abstractNumId w:val="2"/>
  </w:num>
  <w:num w:numId="4" w16cid:durableId="495463021">
    <w:abstractNumId w:val="3"/>
  </w:num>
  <w:num w:numId="5" w16cid:durableId="1507480299">
    <w:abstractNumId w:val="4"/>
  </w:num>
  <w:num w:numId="6" w16cid:durableId="710301220">
    <w:abstractNumId w:val="5"/>
  </w:num>
  <w:num w:numId="7" w16cid:durableId="1191721307">
    <w:abstractNumId w:val="6"/>
  </w:num>
  <w:num w:numId="8" w16cid:durableId="1433042537">
    <w:abstractNumId w:val="7"/>
  </w:num>
  <w:num w:numId="9" w16cid:durableId="1735816361">
    <w:abstractNumId w:val="0"/>
  </w:num>
  <w:num w:numId="10" w16cid:durableId="83887285">
    <w:abstractNumId w:val="0"/>
  </w:num>
  <w:num w:numId="11" w16cid:durableId="1418404715">
    <w:abstractNumId w:val="0"/>
  </w:num>
  <w:num w:numId="12" w16cid:durableId="5646799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9F1"/>
    <w:rsid w:val="00016E4F"/>
    <w:rsid w:val="00020CFD"/>
    <w:rsid w:val="00021BDF"/>
    <w:rsid w:val="00022C5C"/>
    <w:rsid w:val="0002364C"/>
    <w:rsid w:val="00036661"/>
    <w:rsid w:val="0004074E"/>
    <w:rsid w:val="000421CC"/>
    <w:rsid w:val="00044887"/>
    <w:rsid w:val="00050B6D"/>
    <w:rsid w:val="000510D8"/>
    <w:rsid w:val="00066517"/>
    <w:rsid w:val="0007093C"/>
    <w:rsid w:val="000731B4"/>
    <w:rsid w:val="000735BC"/>
    <w:rsid w:val="00074DA5"/>
    <w:rsid w:val="00076BEF"/>
    <w:rsid w:val="00077159"/>
    <w:rsid w:val="00081336"/>
    <w:rsid w:val="00095048"/>
    <w:rsid w:val="000B7180"/>
    <w:rsid w:val="000B7E76"/>
    <w:rsid w:val="000C2CFD"/>
    <w:rsid w:val="000D226E"/>
    <w:rsid w:val="000D695F"/>
    <w:rsid w:val="000E1692"/>
    <w:rsid w:val="000E7074"/>
    <w:rsid w:val="000F48CE"/>
    <w:rsid w:val="000F5B23"/>
    <w:rsid w:val="001004B7"/>
    <w:rsid w:val="00101920"/>
    <w:rsid w:val="00103915"/>
    <w:rsid w:val="00143A1A"/>
    <w:rsid w:val="00144DC7"/>
    <w:rsid w:val="001542C5"/>
    <w:rsid w:val="0016162A"/>
    <w:rsid w:val="001807B7"/>
    <w:rsid w:val="001841DF"/>
    <w:rsid w:val="001867C6"/>
    <w:rsid w:val="00187A72"/>
    <w:rsid w:val="0019012F"/>
    <w:rsid w:val="001A0DBC"/>
    <w:rsid w:val="001A3C70"/>
    <w:rsid w:val="001A73CA"/>
    <w:rsid w:val="001B2A09"/>
    <w:rsid w:val="001C30CC"/>
    <w:rsid w:val="001C5E6E"/>
    <w:rsid w:val="001D418A"/>
    <w:rsid w:val="001D420D"/>
    <w:rsid w:val="001D7F84"/>
    <w:rsid w:val="001E5F50"/>
    <w:rsid w:val="001E7BB7"/>
    <w:rsid w:val="001F1A7F"/>
    <w:rsid w:val="001F460D"/>
    <w:rsid w:val="001F6CA1"/>
    <w:rsid w:val="00200F0F"/>
    <w:rsid w:val="00204318"/>
    <w:rsid w:val="00204408"/>
    <w:rsid w:val="002128E9"/>
    <w:rsid w:val="00214D4F"/>
    <w:rsid w:val="00216849"/>
    <w:rsid w:val="00217C89"/>
    <w:rsid w:val="0022708C"/>
    <w:rsid w:val="00227DB0"/>
    <w:rsid w:val="0023233A"/>
    <w:rsid w:val="00232A6F"/>
    <w:rsid w:val="00243445"/>
    <w:rsid w:val="00243659"/>
    <w:rsid w:val="00245E59"/>
    <w:rsid w:val="00253EC5"/>
    <w:rsid w:val="00267924"/>
    <w:rsid w:val="00270FC2"/>
    <w:rsid w:val="00272023"/>
    <w:rsid w:val="00272FA4"/>
    <w:rsid w:val="002748BC"/>
    <w:rsid w:val="00277F4C"/>
    <w:rsid w:val="00280559"/>
    <w:rsid w:val="00280C52"/>
    <w:rsid w:val="00285884"/>
    <w:rsid w:val="00294A0A"/>
    <w:rsid w:val="0029519F"/>
    <w:rsid w:val="0029615B"/>
    <w:rsid w:val="002A14BD"/>
    <w:rsid w:val="002B053C"/>
    <w:rsid w:val="002B7397"/>
    <w:rsid w:val="002C3D41"/>
    <w:rsid w:val="002C58C7"/>
    <w:rsid w:val="002D0D0C"/>
    <w:rsid w:val="002E5587"/>
    <w:rsid w:val="002F4870"/>
    <w:rsid w:val="002F49EF"/>
    <w:rsid w:val="002F699E"/>
    <w:rsid w:val="003002E8"/>
    <w:rsid w:val="003100F3"/>
    <w:rsid w:val="003218A1"/>
    <w:rsid w:val="003433C1"/>
    <w:rsid w:val="003450F3"/>
    <w:rsid w:val="0035358C"/>
    <w:rsid w:val="00360F8C"/>
    <w:rsid w:val="00361C60"/>
    <w:rsid w:val="00366549"/>
    <w:rsid w:val="00372711"/>
    <w:rsid w:val="003815AD"/>
    <w:rsid w:val="00381C5B"/>
    <w:rsid w:val="00383289"/>
    <w:rsid w:val="0039069B"/>
    <w:rsid w:val="00390BB8"/>
    <w:rsid w:val="003A4A59"/>
    <w:rsid w:val="003A4C4C"/>
    <w:rsid w:val="003B3C57"/>
    <w:rsid w:val="003B3E16"/>
    <w:rsid w:val="003C0265"/>
    <w:rsid w:val="003C0AD5"/>
    <w:rsid w:val="003C2BFC"/>
    <w:rsid w:val="003C2C77"/>
    <w:rsid w:val="003D0E2A"/>
    <w:rsid w:val="003E098A"/>
    <w:rsid w:val="003E3EE8"/>
    <w:rsid w:val="003F28F1"/>
    <w:rsid w:val="003F574F"/>
    <w:rsid w:val="003F7164"/>
    <w:rsid w:val="00407B60"/>
    <w:rsid w:val="00414AC2"/>
    <w:rsid w:val="004203DE"/>
    <w:rsid w:val="00426686"/>
    <w:rsid w:val="00431965"/>
    <w:rsid w:val="0044031E"/>
    <w:rsid w:val="00441B36"/>
    <w:rsid w:val="00445D2A"/>
    <w:rsid w:val="004475A8"/>
    <w:rsid w:val="00450047"/>
    <w:rsid w:val="00457C64"/>
    <w:rsid w:val="00463907"/>
    <w:rsid w:val="00465F5B"/>
    <w:rsid w:val="00470FDE"/>
    <w:rsid w:val="004717E5"/>
    <w:rsid w:val="0047221F"/>
    <w:rsid w:val="004746B1"/>
    <w:rsid w:val="00474857"/>
    <w:rsid w:val="00476CBE"/>
    <w:rsid w:val="00480081"/>
    <w:rsid w:val="00483252"/>
    <w:rsid w:val="00484663"/>
    <w:rsid w:val="0049061F"/>
    <w:rsid w:val="00493A90"/>
    <w:rsid w:val="004940F3"/>
    <w:rsid w:val="004945A5"/>
    <w:rsid w:val="004A3AB9"/>
    <w:rsid w:val="004B1498"/>
    <w:rsid w:val="004D3636"/>
    <w:rsid w:val="004E5F29"/>
    <w:rsid w:val="004E7981"/>
    <w:rsid w:val="004F79A2"/>
    <w:rsid w:val="00502269"/>
    <w:rsid w:val="00504171"/>
    <w:rsid w:val="00507133"/>
    <w:rsid w:val="00522C81"/>
    <w:rsid w:val="0052464A"/>
    <w:rsid w:val="00530AF0"/>
    <w:rsid w:val="0053404A"/>
    <w:rsid w:val="00536189"/>
    <w:rsid w:val="005440B2"/>
    <w:rsid w:val="00547C29"/>
    <w:rsid w:val="0055032A"/>
    <w:rsid w:val="00553613"/>
    <w:rsid w:val="00562BEA"/>
    <w:rsid w:val="00574B12"/>
    <w:rsid w:val="005762FC"/>
    <w:rsid w:val="00585004"/>
    <w:rsid w:val="0058573A"/>
    <w:rsid w:val="00592ECE"/>
    <w:rsid w:val="00594C61"/>
    <w:rsid w:val="005A616F"/>
    <w:rsid w:val="005A639F"/>
    <w:rsid w:val="005A654F"/>
    <w:rsid w:val="005A7DBC"/>
    <w:rsid w:val="005B086B"/>
    <w:rsid w:val="005B4366"/>
    <w:rsid w:val="005C3F7D"/>
    <w:rsid w:val="005D297A"/>
    <w:rsid w:val="005D736D"/>
    <w:rsid w:val="005D7EB6"/>
    <w:rsid w:val="005E3927"/>
    <w:rsid w:val="005E57AC"/>
    <w:rsid w:val="005F24C8"/>
    <w:rsid w:val="005F2F5A"/>
    <w:rsid w:val="005F514C"/>
    <w:rsid w:val="005F6848"/>
    <w:rsid w:val="005F76ED"/>
    <w:rsid w:val="00603ABD"/>
    <w:rsid w:val="00606C44"/>
    <w:rsid w:val="00620F8D"/>
    <w:rsid w:val="0062141A"/>
    <w:rsid w:val="00621C41"/>
    <w:rsid w:val="00621C4F"/>
    <w:rsid w:val="006233B5"/>
    <w:rsid w:val="0063366C"/>
    <w:rsid w:val="00642661"/>
    <w:rsid w:val="00662CEF"/>
    <w:rsid w:val="006727FC"/>
    <w:rsid w:val="00680D2C"/>
    <w:rsid w:val="006A3C88"/>
    <w:rsid w:val="006A77FA"/>
    <w:rsid w:val="006B1F2B"/>
    <w:rsid w:val="006B4013"/>
    <w:rsid w:val="006B4241"/>
    <w:rsid w:val="006C15AC"/>
    <w:rsid w:val="006C209E"/>
    <w:rsid w:val="006C5E31"/>
    <w:rsid w:val="006D108F"/>
    <w:rsid w:val="006D1F12"/>
    <w:rsid w:val="006D45C3"/>
    <w:rsid w:val="006E05AD"/>
    <w:rsid w:val="006E2897"/>
    <w:rsid w:val="006E3CFD"/>
    <w:rsid w:val="006E422F"/>
    <w:rsid w:val="006E6E16"/>
    <w:rsid w:val="006E7A6B"/>
    <w:rsid w:val="006F14A7"/>
    <w:rsid w:val="007058DE"/>
    <w:rsid w:val="007104C1"/>
    <w:rsid w:val="0072001A"/>
    <w:rsid w:val="007238A2"/>
    <w:rsid w:val="00726A8E"/>
    <w:rsid w:val="00730369"/>
    <w:rsid w:val="00731D61"/>
    <w:rsid w:val="007438D9"/>
    <w:rsid w:val="00754A3D"/>
    <w:rsid w:val="00756420"/>
    <w:rsid w:val="00766D2C"/>
    <w:rsid w:val="007702AC"/>
    <w:rsid w:val="00770A22"/>
    <w:rsid w:val="00776719"/>
    <w:rsid w:val="0077786F"/>
    <w:rsid w:val="00781230"/>
    <w:rsid w:val="00784DF7"/>
    <w:rsid w:val="00796526"/>
    <w:rsid w:val="00797960"/>
    <w:rsid w:val="007A09C9"/>
    <w:rsid w:val="007A2064"/>
    <w:rsid w:val="007B27FE"/>
    <w:rsid w:val="007C2A43"/>
    <w:rsid w:val="007C4737"/>
    <w:rsid w:val="007D1C46"/>
    <w:rsid w:val="007D305A"/>
    <w:rsid w:val="007E0D0C"/>
    <w:rsid w:val="007E1CAF"/>
    <w:rsid w:val="007E5A4F"/>
    <w:rsid w:val="007F33BD"/>
    <w:rsid w:val="007F5A85"/>
    <w:rsid w:val="007F79F9"/>
    <w:rsid w:val="00800339"/>
    <w:rsid w:val="00810851"/>
    <w:rsid w:val="00810B11"/>
    <w:rsid w:val="008233A0"/>
    <w:rsid w:val="0082581E"/>
    <w:rsid w:val="0083382B"/>
    <w:rsid w:val="008448AA"/>
    <w:rsid w:val="008473F5"/>
    <w:rsid w:val="00853036"/>
    <w:rsid w:val="00860504"/>
    <w:rsid w:val="00863224"/>
    <w:rsid w:val="0088294A"/>
    <w:rsid w:val="00885160"/>
    <w:rsid w:val="008A10DE"/>
    <w:rsid w:val="008A14E8"/>
    <w:rsid w:val="008A5707"/>
    <w:rsid w:val="008B7F82"/>
    <w:rsid w:val="008C0511"/>
    <w:rsid w:val="008C70E7"/>
    <w:rsid w:val="008D1B3E"/>
    <w:rsid w:val="008D5F12"/>
    <w:rsid w:val="008D6972"/>
    <w:rsid w:val="008E11C2"/>
    <w:rsid w:val="008E1E82"/>
    <w:rsid w:val="008F3240"/>
    <w:rsid w:val="00901836"/>
    <w:rsid w:val="00901DE8"/>
    <w:rsid w:val="00910165"/>
    <w:rsid w:val="00913083"/>
    <w:rsid w:val="00914687"/>
    <w:rsid w:val="009307BE"/>
    <w:rsid w:val="009347F0"/>
    <w:rsid w:val="00936C3E"/>
    <w:rsid w:val="00943451"/>
    <w:rsid w:val="009468A4"/>
    <w:rsid w:val="009534FF"/>
    <w:rsid w:val="00953F91"/>
    <w:rsid w:val="00960C77"/>
    <w:rsid w:val="00963F76"/>
    <w:rsid w:val="00970192"/>
    <w:rsid w:val="009759E7"/>
    <w:rsid w:val="0098082A"/>
    <w:rsid w:val="009857BF"/>
    <w:rsid w:val="0099042A"/>
    <w:rsid w:val="00991C79"/>
    <w:rsid w:val="0099254D"/>
    <w:rsid w:val="009A7C83"/>
    <w:rsid w:val="009B2F0E"/>
    <w:rsid w:val="009C05BF"/>
    <w:rsid w:val="009C4D14"/>
    <w:rsid w:val="009D0607"/>
    <w:rsid w:val="009D477B"/>
    <w:rsid w:val="009E52C5"/>
    <w:rsid w:val="009E665F"/>
    <w:rsid w:val="009F031B"/>
    <w:rsid w:val="009F2980"/>
    <w:rsid w:val="009F2B39"/>
    <w:rsid w:val="009F4058"/>
    <w:rsid w:val="00A00B7F"/>
    <w:rsid w:val="00A01118"/>
    <w:rsid w:val="00A01AC1"/>
    <w:rsid w:val="00A1446F"/>
    <w:rsid w:val="00A1772C"/>
    <w:rsid w:val="00A24055"/>
    <w:rsid w:val="00A3497C"/>
    <w:rsid w:val="00A35027"/>
    <w:rsid w:val="00A44248"/>
    <w:rsid w:val="00A5506F"/>
    <w:rsid w:val="00A63767"/>
    <w:rsid w:val="00A66801"/>
    <w:rsid w:val="00A7375C"/>
    <w:rsid w:val="00A75FA3"/>
    <w:rsid w:val="00A76B70"/>
    <w:rsid w:val="00A824C6"/>
    <w:rsid w:val="00A85575"/>
    <w:rsid w:val="00A87D07"/>
    <w:rsid w:val="00A97CE0"/>
    <w:rsid w:val="00AA19A8"/>
    <w:rsid w:val="00AA2A32"/>
    <w:rsid w:val="00AA561F"/>
    <w:rsid w:val="00AB1584"/>
    <w:rsid w:val="00AC32BC"/>
    <w:rsid w:val="00AC3530"/>
    <w:rsid w:val="00AC4B61"/>
    <w:rsid w:val="00AC7763"/>
    <w:rsid w:val="00AD5BF8"/>
    <w:rsid w:val="00AE0BF0"/>
    <w:rsid w:val="00AE6EFE"/>
    <w:rsid w:val="00B0020A"/>
    <w:rsid w:val="00B03340"/>
    <w:rsid w:val="00B0667F"/>
    <w:rsid w:val="00B1338F"/>
    <w:rsid w:val="00B17DED"/>
    <w:rsid w:val="00B21F7A"/>
    <w:rsid w:val="00B27469"/>
    <w:rsid w:val="00B37A1F"/>
    <w:rsid w:val="00B4423E"/>
    <w:rsid w:val="00B46BA0"/>
    <w:rsid w:val="00B52580"/>
    <w:rsid w:val="00B54060"/>
    <w:rsid w:val="00B56F34"/>
    <w:rsid w:val="00B66BFA"/>
    <w:rsid w:val="00B74202"/>
    <w:rsid w:val="00B836DD"/>
    <w:rsid w:val="00B83E85"/>
    <w:rsid w:val="00B8733D"/>
    <w:rsid w:val="00B920D4"/>
    <w:rsid w:val="00B93680"/>
    <w:rsid w:val="00BA2EFD"/>
    <w:rsid w:val="00BA6E2F"/>
    <w:rsid w:val="00BC05F4"/>
    <w:rsid w:val="00BC1336"/>
    <w:rsid w:val="00BC2C90"/>
    <w:rsid w:val="00BC6961"/>
    <w:rsid w:val="00BD0729"/>
    <w:rsid w:val="00BD09E2"/>
    <w:rsid w:val="00BD2CA1"/>
    <w:rsid w:val="00BE70CC"/>
    <w:rsid w:val="00BF7F9E"/>
    <w:rsid w:val="00C0564B"/>
    <w:rsid w:val="00C414A7"/>
    <w:rsid w:val="00C47516"/>
    <w:rsid w:val="00C47FE4"/>
    <w:rsid w:val="00C508E0"/>
    <w:rsid w:val="00C56A53"/>
    <w:rsid w:val="00C6486C"/>
    <w:rsid w:val="00C64B29"/>
    <w:rsid w:val="00C704A7"/>
    <w:rsid w:val="00C7130D"/>
    <w:rsid w:val="00C87477"/>
    <w:rsid w:val="00C87DB8"/>
    <w:rsid w:val="00C90FE4"/>
    <w:rsid w:val="00C937D2"/>
    <w:rsid w:val="00CA4AC7"/>
    <w:rsid w:val="00CB4B3F"/>
    <w:rsid w:val="00CC22CA"/>
    <w:rsid w:val="00CC56D1"/>
    <w:rsid w:val="00CC7BB3"/>
    <w:rsid w:val="00CE4D6A"/>
    <w:rsid w:val="00CE66E3"/>
    <w:rsid w:val="00CF304E"/>
    <w:rsid w:val="00CF7138"/>
    <w:rsid w:val="00D02DE6"/>
    <w:rsid w:val="00D11314"/>
    <w:rsid w:val="00D13B96"/>
    <w:rsid w:val="00D3469E"/>
    <w:rsid w:val="00D36730"/>
    <w:rsid w:val="00D37714"/>
    <w:rsid w:val="00D402AB"/>
    <w:rsid w:val="00D471D8"/>
    <w:rsid w:val="00D5290E"/>
    <w:rsid w:val="00D53F1E"/>
    <w:rsid w:val="00D54B41"/>
    <w:rsid w:val="00D62E84"/>
    <w:rsid w:val="00D669B9"/>
    <w:rsid w:val="00D871A2"/>
    <w:rsid w:val="00DA0D11"/>
    <w:rsid w:val="00DA5634"/>
    <w:rsid w:val="00DD24CB"/>
    <w:rsid w:val="00DD28A7"/>
    <w:rsid w:val="00DD294D"/>
    <w:rsid w:val="00DD6AB3"/>
    <w:rsid w:val="00DD6CBA"/>
    <w:rsid w:val="00DE7F9D"/>
    <w:rsid w:val="00DF73CE"/>
    <w:rsid w:val="00DF79F5"/>
    <w:rsid w:val="00E066A3"/>
    <w:rsid w:val="00E0778A"/>
    <w:rsid w:val="00E11C3E"/>
    <w:rsid w:val="00E12C4E"/>
    <w:rsid w:val="00E20B05"/>
    <w:rsid w:val="00E25812"/>
    <w:rsid w:val="00E26FA5"/>
    <w:rsid w:val="00E335E1"/>
    <w:rsid w:val="00E36C5A"/>
    <w:rsid w:val="00E370EA"/>
    <w:rsid w:val="00E40F74"/>
    <w:rsid w:val="00E518DF"/>
    <w:rsid w:val="00E533CD"/>
    <w:rsid w:val="00E70A43"/>
    <w:rsid w:val="00E7139D"/>
    <w:rsid w:val="00E77C92"/>
    <w:rsid w:val="00E82543"/>
    <w:rsid w:val="00E85119"/>
    <w:rsid w:val="00E8643D"/>
    <w:rsid w:val="00E96072"/>
    <w:rsid w:val="00EA4809"/>
    <w:rsid w:val="00EA492E"/>
    <w:rsid w:val="00EA634F"/>
    <w:rsid w:val="00EB2317"/>
    <w:rsid w:val="00EB47EE"/>
    <w:rsid w:val="00EB60EC"/>
    <w:rsid w:val="00EB6EEA"/>
    <w:rsid w:val="00EB6FAA"/>
    <w:rsid w:val="00EC0D38"/>
    <w:rsid w:val="00ED5E2E"/>
    <w:rsid w:val="00EE1B6E"/>
    <w:rsid w:val="00EE6EC7"/>
    <w:rsid w:val="00EF0ED1"/>
    <w:rsid w:val="00EF1086"/>
    <w:rsid w:val="00EF113B"/>
    <w:rsid w:val="00F01CCF"/>
    <w:rsid w:val="00F11E21"/>
    <w:rsid w:val="00F16898"/>
    <w:rsid w:val="00F2003C"/>
    <w:rsid w:val="00F20B38"/>
    <w:rsid w:val="00F24AF9"/>
    <w:rsid w:val="00F34ADB"/>
    <w:rsid w:val="00F472D2"/>
    <w:rsid w:val="00F6095E"/>
    <w:rsid w:val="00F6520F"/>
    <w:rsid w:val="00F70BD2"/>
    <w:rsid w:val="00F754B1"/>
    <w:rsid w:val="00F85F48"/>
    <w:rsid w:val="00F90BCF"/>
    <w:rsid w:val="00F91182"/>
    <w:rsid w:val="00FA11A1"/>
    <w:rsid w:val="00FA50F9"/>
    <w:rsid w:val="00FA67D6"/>
    <w:rsid w:val="00FB2A0D"/>
    <w:rsid w:val="00FB3D9B"/>
    <w:rsid w:val="00FC165D"/>
    <w:rsid w:val="00FC2A5A"/>
    <w:rsid w:val="00FC7B15"/>
    <w:rsid w:val="00FD35FB"/>
    <w:rsid w:val="00FD4B80"/>
    <w:rsid w:val="00FE7171"/>
    <w:rsid w:val="00FF3F9D"/>
    <w:rsid w:val="00FF5650"/>
    <w:rsid w:val="00FF5AB5"/>
    <w:rsid w:val="00FF7E8B"/>
    <w:rsid w:val="0270BF3E"/>
    <w:rsid w:val="0E013D72"/>
    <w:rsid w:val="1D0EC5D5"/>
    <w:rsid w:val="1F76AA8C"/>
    <w:rsid w:val="295B6B65"/>
    <w:rsid w:val="2D71ACFD"/>
    <w:rsid w:val="2F555B23"/>
    <w:rsid w:val="53896B9F"/>
    <w:rsid w:val="581CF872"/>
    <w:rsid w:val="5C08A292"/>
    <w:rsid w:val="5C8D0686"/>
    <w:rsid w:val="6F8D97B2"/>
    <w:rsid w:val="7113ABF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9FCD1E6B-1956-4B0B-8DF3-D230A492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mailto:ehandel@nmbu.no" TargetMode="External"/><Relationship Id="rId26" Type="http://schemas.openxmlformats.org/officeDocument/2006/relationships/hyperlink" Target="https://anskaffelser.no/verktoy/veiledere/aksesspunkt" TargetMode="External"/><Relationship Id="rId21" Type="http://schemas.openxmlformats.org/officeDocument/2006/relationships/hyperlink" Target="https://anskaffelser.dev/postaward/g3/spec/" TargetMode="External"/><Relationship Id="rId34" Type="http://schemas.openxmlformats.org/officeDocument/2006/relationships/hyperlink" Target="https://anskaffelser.no/verktoy/veiledere/systemleverandorer-erp" TargetMode="External"/><Relationship Id="rId7" Type="http://schemas.openxmlformats.org/officeDocument/2006/relationships/settings" Target="settings.xml"/><Relationship Id="rId12" Type="http://schemas.openxmlformats.org/officeDocument/2006/relationships/hyperlink" Target="https://www.nmbu.no/om/innkjop-pa-nmbu-informasjon-til-vare-leverandorer"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hyperlink" Target="https://hotell.difi.no/?dataset=difi/elma/participants" TargetMode="Externa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s://anskaffelser.dev/postaward/g3/spec/" TargetMode="External"/><Relationship Id="rId29" Type="http://schemas.openxmlformats.org/officeDocument/2006/relationships/hyperlink" Target="https://anskaffelser.dev/postaward/g3/spe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kaffelser.no/verktoykasse-systemleverandorer/ehf-infrastruktur-kontraktsoppfolging/hva-er-elma" TargetMode="Externa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hyperlink" Target="https://www.anskaffelser.no/verktoy/veiledere/mottakere-i-elma"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nskaffelser.dev/postaward/g3/spe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anskaffelser.dev/"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gs1.no/unspsc" TargetMode="External"/><Relationship Id="rId31" Type="http://schemas.openxmlformats.org/officeDocument/2006/relationships/hyperlink" Target="https://anskaffelser.dev/service/validat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s1.no/unsps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no/english/e-procurement/norwegian-agency-public-and-financial-management-dfo-peppol-authority" TargetMode="External"/><Relationship Id="rId30" Type="http://schemas.openxmlformats.org/officeDocument/2006/relationships/hyperlink" Target="https://peppol.org/documentation/technical-documentation/post-award-documentation/"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1823C12119A4B41AB39711B5A30826D" ma:contentTypeVersion="3" ma:contentTypeDescription="Opprett et nytt dokument." ma:contentTypeScope="" ma:versionID="19618388cc3424d69b612a64245ce375">
  <xsd:schema xmlns:xsd="http://www.w3.org/2001/XMLSchema" xmlns:xs="http://www.w3.org/2001/XMLSchema" xmlns:p="http://schemas.microsoft.com/office/2006/metadata/properties" xmlns:ns2="8ea65630-1fc8-454b-94d1-2998a6a95ede" targetNamespace="http://schemas.microsoft.com/office/2006/metadata/properties" ma:root="true" ma:fieldsID="20f8210eb640bf81e3a4ca2e4cefee68" ns2:_="">
    <xsd:import namespace="8ea65630-1fc8-454b-94d1-2998a6a95e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65630-1fc8-454b-94d1-2998a6a95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customXml/itemProps2.xml><?xml version="1.0" encoding="utf-8"?>
<ds:datastoreItem xmlns:ds="http://schemas.openxmlformats.org/officeDocument/2006/customXml" ds:itemID="{FB063993-FDFF-4C81-BB22-8E2E50FD4831}">
  <ds:schemaRefs>
    <ds:schemaRef ds:uri="http://schemas.microsoft.com/sharepoint/v3/contenttype/forms"/>
  </ds:schemaRefs>
</ds:datastoreItem>
</file>

<file path=customXml/itemProps3.xml><?xml version="1.0" encoding="utf-8"?>
<ds:datastoreItem xmlns:ds="http://schemas.openxmlformats.org/officeDocument/2006/customXml" ds:itemID="{F77793B2-9145-48F6-A5C6-E0706AC683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CFB11-66EE-4671-9711-7491BDBFB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65630-1fc8-454b-94d1-2998a6a95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0484126-3486-41a9-802e-7f1e2277276c}" enabled="1" method="Standard" siteId="{eec01f8e-737f-43e3-9ed5-f8a59913bd82}" removed="0"/>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3398</Words>
  <Characters>18010</Characters>
  <Application>Microsoft Office Word</Application>
  <DocSecurity>0</DocSecurity>
  <Lines>150</Lines>
  <Paragraphs>42</Paragraphs>
  <ScaleCrop>false</ScaleCrop>
  <Company/>
  <LinksUpToDate>false</LinksUpToDate>
  <CharactersWithSpaces>21366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 Fredrik Valbrek</cp:lastModifiedBy>
  <cp:revision>20</cp:revision>
  <dcterms:created xsi:type="dcterms:W3CDTF">2023-08-14T06:27:00Z</dcterms:created>
  <dcterms:modified xsi:type="dcterms:W3CDTF">2026-08-03T07:53:00Z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2023-08-28T07:56:53Z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b7592d7f-665a-4ffa-be69-b7a06a6bd5bf</vt:lpwstr>
  </property>
  <property fmtid="{D5CDD505-2E9C-101B-9397-08002B2CF9AE}" pid="8" name="MSIP_Label_d0484126-3486-41a9-802e-7f1e2277276c_ContentBits">
    <vt:lpwstr>0</vt:lpwstr>
  </property>
  <property fmtid="{D5CDD505-2E9C-101B-9397-08002B2CF9AE}" pid="9" name="ContentTypeId">
    <vt:lpwstr>0x01010041823C12119A4B41AB39711B5A30826D</vt:lpwstr>
  </property>
  <property fmtid="{D5CDD505-2E9C-101B-9397-08002B2CF9AE}" pid="10" name="MediaServiceImageTags">
    <vt:lpwstr/>
  </property>
</Properties>
</file>